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4671" w14:textId="77777777" w:rsidR="006D7852" w:rsidRPr="006D7852" w:rsidRDefault="006D7852">
      <w:pPr>
        <w:spacing w:before="99" w:line="440" w:lineRule="exact"/>
        <w:ind w:left="3285"/>
        <w:rPr>
          <w:rFonts w:ascii="Calibri" w:hAnsi="Calibri" w:cs="Calibri"/>
        </w:rPr>
      </w:pPr>
      <w:r w:rsidRPr="006D7852">
        <w:rPr>
          <w:rFonts w:ascii="Calibri" w:hAnsi="Calibri" w:cs="Calibri"/>
        </w:rPr>
        <w:t>Tiegan Handley</w:t>
      </w:r>
    </w:p>
    <w:p w14:paraId="18E08786" w14:textId="563D129F" w:rsidR="009F5F82" w:rsidRPr="006D7852" w:rsidRDefault="006D7852">
      <w:pPr>
        <w:spacing w:before="99" w:line="440" w:lineRule="exact"/>
        <w:ind w:left="3285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pacing w:val="-1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position w:val="-1"/>
          <w:sz w:val="18"/>
          <w:szCs w:val="18"/>
        </w:rPr>
        <w:t>a</w:t>
      </w:r>
      <w:r w:rsidRPr="006D7852">
        <w:rPr>
          <w:rFonts w:asciiTheme="majorHAnsi" w:hAnsiTheme="majorHAnsi"/>
          <w:spacing w:val="-1"/>
          <w:position w:val="-1"/>
          <w:sz w:val="18"/>
          <w:szCs w:val="18"/>
        </w:rPr>
        <w:t>l</w:t>
      </w:r>
      <w:r w:rsidRPr="006D7852">
        <w:rPr>
          <w:rFonts w:asciiTheme="majorHAnsi" w:hAnsiTheme="majorHAnsi"/>
          <w:position w:val="-1"/>
          <w:sz w:val="18"/>
          <w:szCs w:val="18"/>
        </w:rPr>
        <w:t>l</w:t>
      </w:r>
      <w:r w:rsidRPr="006D7852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spacing w:val="-3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spacing w:val="-2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-3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position w:val="-1"/>
          <w:sz w:val="18"/>
          <w:szCs w:val="18"/>
        </w:rPr>
        <w:t>r</w:t>
      </w:r>
      <w:r w:rsidRPr="006D7852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position w:val="-1"/>
          <w:sz w:val="18"/>
          <w:szCs w:val="18"/>
        </w:rPr>
        <w:t>r</w:t>
      </w:r>
      <w:r w:rsidRPr="006D7852">
        <w:rPr>
          <w:rFonts w:asciiTheme="majorHAnsi" w:hAnsiTheme="majorHAnsi"/>
          <w:spacing w:val="-2"/>
          <w:position w:val="-1"/>
          <w:sz w:val="18"/>
          <w:szCs w:val="18"/>
        </w:rPr>
        <w:t>es</w:t>
      </w:r>
      <w:r w:rsidRPr="006D7852">
        <w:rPr>
          <w:rFonts w:asciiTheme="majorHAnsi" w:hAnsiTheme="majorHAnsi"/>
          <w:position w:val="-1"/>
          <w:sz w:val="18"/>
          <w:szCs w:val="18"/>
        </w:rPr>
        <w:t>u</w:t>
      </w:r>
      <w:r w:rsidRPr="006D7852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6D7852">
        <w:rPr>
          <w:rFonts w:asciiTheme="majorHAnsi" w:hAnsiTheme="majorHAnsi"/>
          <w:position w:val="-1"/>
          <w:sz w:val="18"/>
          <w:szCs w:val="18"/>
        </w:rPr>
        <w:t>e</w:t>
      </w:r>
    </w:p>
    <w:p w14:paraId="78BBD147" w14:textId="77777777" w:rsidR="009F5F82" w:rsidRPr="006D7852" w:rsidRDefault="009F5F82">
      <w:pPr>
        <w:spacing w:before="7" w:line="220" w:lineRule="exact"/>
        <w:rPr>
          <w:rFonts w:asciiTheme="majorHAnsi" w:hAnsiTheme="majorHAnsi"/>
          <w:sz w:val="18"/>
          <w:szCs w:val="18"/>
        </w:rPr>
        <w:sectPr w:rsidR="009F5F82" w:rsidRPr="006D7852">
          <w:pgSz w:w="11920" w:h="16840"/>
          <w:pgMar w:top="820" w:right="900" w:bottom="280" w:left="640" w:header="720" w:footer="720" w:gutter="0"/>
          <w:cols w:space="720"/>
        </w:sectPr>
      </w:pPr>
    </w:p>
    <w:p w14:paraId="58589A6F" w14:textId="77777777" w:rsidR="009F5F82" w:rsidRPr="006D7852" w:rsidRDefault="006D7852">
      <w:pPr>
        <w:spacing w:before="74" w:line="544" w:lineRule="auto"/>
        <w:ind w:left="104" w:right="-34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pacing w:val="7"/>
          <w:sz w:val="18"/>
          <w:szCs w:val="18"/>
        </w:rPr>
        <w:t>K</w:t>
      </w:r>
      <w:r w:rsidRPr="006D7852">
        <w:rPr>
          <w:rFonts w:asciiTheme="majorHAnsi" w:hAnsiTheme="majorHAnsi"/>
          <w:spacing w:val="10"/>
          <w:sz w:val="18"/>
          <w:szCs w:val="18"/>
        </w:rPr>
        <w:t>N</w:t>
      </w:r>
      <w:r w:rsidRPr="006D7852">
        <w:rPr>
          <w:rFonts w:asciiTheme="majorHAnsi" w:hAnsiTheme="majorHAnsi"/>
          <w:spacing w:val="7"/>
          <w:sz w:val="18"/>
          <w:szCs w:val="18"/>
        </w:rPr>
        <w:t>O</w:t>
      </w:r>
      <w:r w:rsidRPr="006D7852">
        <w:rPr>
          <w:rFonts w:asciiTheme="majorHAnsi" w:hAnsiTheme="majorHAnsi"/>
          <w:spacing w:val="11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L</w:t>
      </w:r>
      <w:r w:rsidRPr="006D7852">
        <w:rPr>
          <w:rFonts w:asciiTheme="majorHAnsi" w:hAnsiTheme="majorHAnsi"/>
          <w:spacing w:val="10"/>
          <w:sz w:val="18"/>
          <w:szCs w:val="18"/>
        </w:rPr>
        <w:t>E</w:t>
      </w:r>
      <w:r w:rsidRPr="006D7852">
        <w:rPr>
          <w:rFonts w:asciiTheme="majorHAnsi" w:hAnsiTheme="majorHAnsi"/>
          <w:spacing w:val="7"/>
          <w:sz w:val="18"/>
          <w:szCs w:val="18"/>
        </w:rPr>
        <w:t>DG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0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 xml:space="preserve">F 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u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st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m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e</w:t>
      </w:r>
      <w:r w:rsidRPr="006D7852">
        <w:rPr>
          <w:rFonts w:asciiTheme="majorHAnsi" w:hAnsiTheme="majorHAnsi"/>
          <w:i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i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sf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t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z w:val="18"/>
          <w:szCs w:val="18"/>
        </w:rPr>
        <w:t xml:space="preserve">n 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P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qua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lif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y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n</w:t>
      </w:r>
      <w:r w:rsidRPr="006D7852">
        <w:rPr>
          <w:rFonts w:asciiTheme="majorHAnsi" w:hAnsiTheme="majorHAnsi"/>
          <w:i/>
          <w:sz w:val="18"/>
          <w:szCs w:val="18"/>
        </w:rPr>
        <w:t xml:space="preserve">g 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ec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i/>
          <w:sz w:val="18"/>
          <w:szCs w:val="18"/>
        </w:rPr>
        <w:t xml:space="preserve">s 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rr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ang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n</w:t>
      </w:r>
      <w:r w:rsidRPr="006D7852">
        <w:rPr>
          <w:rFonts w:asciiTheme="majorHAnsi" w:hAnsiTheme="majorHAnsi"/>
          <w:i/>
          <w:sz w:val="18"/>
          <w:szCs w:val="18"/>
        </w:rPr>
        <w:t>g</w:t>
      </w:r>
      <w:r w:rsidRPr="006D7852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i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 xml:space="preserve"> ba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ck</w:t>
      </w:r>
      <w:r w:rsidRPr="006D7852">
        <w:rPr>
          <w:rFonts w:asciiTheme="majorHAnsi" w:hAnsiTheme="majorHAnsi"/>
          <w:i/>
          <w:sz w:val="18"/>
          <w:szCs w:val="18"/>
        </w:rPr>
        <w:t xml:space="preserve">s 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S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wit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hboa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i/>
          <w:sz w:val="18"/>
          <w:szCs w:val="18"/>
        </w:rPr>
        <w:t>d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du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z w:val="18"/>
          <w:szCs w:val="18"/>
        </w:rPr>
        <w:t>s</w:t>
      </w:r>
    </w:p>
    <w:p w14:paraId="5A298816" w14:textId="77777777" w:rsidR="009F5F82" w:rsidRPr="006D7852" w:rsidRDefault="006D7852">
      <w:pPr>
        <w:spacing w:before="17" w:line="552" w:lineRule="auto"/>
        <w:ind w:left="104" w:right="522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4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u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st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m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e</w:t>
      </w:r>
      <w:r w:rsidRPr="006D7852">
        <w:rPr>
          <w:rFonts w:asciiTheme="majorHAnsi" w:hAnsiTheme="majorHAnsi"/>
          <w:i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v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i/>
          <w:sz w:val="18"/>
          <w:szCs w:val="18"/>
        </w:rPr>
        <w:t xml:space="preserve">e 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Rece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z w:val="18"/>
          <w:szCs w:val="18"/>
        </w:rPr>
        <w:t>n</w:t>
      </w:r>
      <w:r w:rsidRPr="006D7852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du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z w:val="18"/>
          <w:szCs w:val="18"/>
        </w:rPr>
        <w:t xml:space="preserve">s 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em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k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n</w:t>
      </w:r>
      <w:r w:rsidRPr="006D7852">
        <w:rPr>
          <w:rFonts w:asciiTheme="majorHAnsi" w:hAnsiTheme="majorHAnsi"/>
          <w:i/>
          <w:sz w:val="18"/>
          <w:szCs w:val="18"/>
        </w:rPr>
        <w:t xml:space="preserve">g 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i/>
          <w:sz w:val="18"/>
          <w:szCs w:val="18"/>
        </w:rPr>
        <w:t>d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lli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n</w:t>
      </w:r>
      <w:r w:rsidRPr="006D7852">
        <w:rPr>
          <w:rFonts w:asciiTheme="majorHAnsi" w:hAnsiTheme="majorHAnsi"/>
          <w:i/>
          <w:sz w:val="18"/>
          <w:szCs w:val="18"/>
        </w:rPr>
        <w:t>g</w:t>
      </w:r>
    </w:p>
    <w:p w14:paraId="0656A630" w14:textId="77777777" w:rsidR="009F5F82" w:rsidRPr="006D7852" w:rsidRDefault="006D7852">
      <w:pPr>
        <w:spacing w:before="9" w:line="220" w:lineRule="exact"/>
        <w:ind w:left="104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5"/>
          <w:position w:val="-1"/>
          <w:sz w:val="18"/>
          <w:szCs w:val="18"/>
        </w:rPr>
        <w:t>Re</w:t>
      </w:r>
      <w:r w:rsidRPr="006D7852">
        <w:rPr>
          <w:rFonts w:asciiTheme="majorHAnsi" w:hAnsiTheme="majorHAnsi"/>
          <w:i/>
          <w:spacing w:val="4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i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i/>
          <w:spacing w:val="4"/>
          <w:position w:val="-1"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5"/>
          <w:position w:val="-1"/>
          <w:sz w:val="18"/>
          <w:szCs w:val="18"/>
        </w:rPr>
        <w:t>v</w:t>
      </w:r>
      <w:r w:rsidRPr="006D7852">
        <w:rPr>
          <w:rFonts w:asciiTheme="majorHAnsi" w:hAnsiTheme="majorHAnsi"/>
          <w:i/>
          <w:spacing w:val="4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i/>
          <w:spacing w:val="6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i/>
          <w:position w:val="-1"/>
          <w:sz w:val="18"/>
          <w:szCs w:val="18"/>
        </w:rPr>
        <w:t>g</w:t>
      </w:r>
      <w:r w:rsidRPr="006D7852">
        <w:rPr>
          <w:rFonts w:asciiTheme="majorHAnsi" w:hAnsiTheme="majorHAnsi"/>
          <w:i/>
          <w:spacing w:val="3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6"/>
          <w:position w:val="-1"/>
          <w:sz w:val="18"/>
          <w:szCs w:val="18"/>
        </w:rPr>
        <w:t>p</w:t>
      </w:r>
      <w:r w:rsidRPr="006D7852">
        <w:rPr>
          <w:rFonts w:asciiTheme="majorHAnsi" w:hAnsiTheme="majorHAnsi"/>
          <w:i/>
          <w:spacing w:val="4"/>
          <w:position w:val="-1"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6"/>
          <w:position w:val="-1"/>
          <w:sz w:val="18"/>
          <w:szCs w:val="18"/>
        </w:rPr>
        <w:t>ob</w:t>
      </w:r>
      <w:r w:rsidRPr="006D7852">
        <w:rPr>
          <w:rFonts w:asciiTheme="majorHAnsi" w:hAnsiTheme="majorHAnsi"/>
          <w:i/>
          <w:spacing w:val="4"/>
          <w:position w:val="-1"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5"/>
          <w:position w:val="-1"/>
          <w:sz w:val="18"/>
          <w:szCs w:val="18"/>
        </w:rPr>
        <w:t>em</w:t>
      </w:r>
      <w:r w:rsidRPr="006D7852">
        <w:rPr>
          <w:rFonts w:asciiTheme="majorHAnsi" w:hAnsiTheme="majorHAnsi"/>
          <w:i/>
          <w:position w:val="-1"/>
          <w:sz w:val="18"/>
          <w:szCs w:val="18"/>
        </w:rPr>
        <w:t>s</w:t>
      </w:r>
    </w:p>
    <w:p w14:paraId="45322C05" w14:textId="77777777" w:rsidR="009F5F82" w:rsidRPr="006D7852" w:rsidRDefault="006D7852">
      <w:pPr>
        <w:spacing w:before="33"/>
        <w:rPr>
          <w:rFonts w:asciiTheme="majorHAnsi" w:hAnsiTheme="majorHAnsi"/>
          <w:b/>
          <w:bCs/>
          <w:sz w:val="18"/>
          <w:szCs w:val="18"/>
        </w:rPr>
      </w:pPr>
      <w:r w:rsidRPr="006D7852">
        <w:rPr>
          <w:rFonts w:asciiTheme="majorHAnsi" w:hAnsiTheme="majorHAnsi"/>
          <w:sz w:val="18"/>
          <w:szCs w:val="18"/>
        </w:rPr>
        <w:br w:type="column"/>
      </w:r>
      <w:r w:rsidRPr="006D7852">
        <w:rPr>
          <w:rFonts w:asciiTheme="majorHAnsi" w:hAnsiTheme="majorHAnsi"/>
          <w:b/>
          <w:bCs/>
          <w:spacing w:val="11"/>
          <w:sz w:val="18"/>
          <w:szCs w:val="18"/>
        </w:rPr>
        <w:t>C</w:t>
      </w:r>
      <w:r w:rsidRPr="006D7852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6D7852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6D7852">
        <w:rPr>
          <w:rFonts w:asciiTheme="majorHAnsi" w:hAnsiTheme="majorHAnsi"/>
          <w:b/>
          <w:bCs/>
          <w:spacing w:val="13"/>
          <w:sz w:val="18"/>
          <w:szCs w:val="18"/>
        </w:rPr>
        <w:t>EE</w:t>
      </w:r>
      <w:r w:rsidRPr="006D7852">
        <w:rPr>
          <w:rFonts w:asciiTheme="majorHAnsi" w:hAnsiTheme="majorHAnsi"/>
          <w:b/>
          <w:bCs/>
          <w:sz w:val="18"/>
          <w:szCs w:val="18"/>
        </w:rPr>
        <w:t>R</w:t>
      </w:r>
      <w:r w:rsidRPr="006D7852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bCs/>
          <w:spacing w:val="12"/>
          <w:sz w:val="18"/>
          <w:szCs w:val="18"/>
        </w:rPr>
        <w:t>O</w:t>
      </w:r>
      <w:r w:rsidRPr="006D7852">
        <w:rPr>
          <w:rFonts w:asciiTheme="majorHAnsi" w:hAnsiTheme="majorHAnsi"/>
          <w:b/>
          <w:bCs/>
          <w:spacing w:val="11"/>
          <w:sz w:val="18"/>
          <w:szCs w:val="18"/>
        </w:rPr>
        <w:t>BJ</w:t>
      </w:r>
      <w:r w:rsidRPr="006D7852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6D7852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6D7852">
        <w:rPr>
          <w:rFonts w:asciiTheme="majorHAnsi" w:hAnsiTheme="majorHAnsi"/>
          <w:b/>
          <w:bCs/>
          <w:spacing w:val="13"/>
          <w:sz w:val="18"/>
          <w:szCs w:val="18"/>
        </w:rPr>
        <w:t>TI</w:t>
      </w:r>
      <w:r w:rsidRPr="006D7852">
        <w:rPr>
          <w:rFonts w:asciiTheme="majorHAnsi" w:hAnsiTheme="majorHAnsi"/>
          <w:b/>
          <w:bCs/>
          <w:spacing w:val="10"/>
          <w:sz w:val="18"/>
          <w:szCs w:val="18"/>
        </w:rPr>
        <w:t>V</w:t>
      </w:r>
      <w:r w:rsidRPr="006D7852">
        <w:rPr>
          <w:rFonts w:asciiTheme="majorHAnsi" w:hAnsiTheme="majorHAnsi"/>
          <w:b/>
          <w:bCs/>
          <w:sz w:val="18"/>
          <w:szCs w:val="18"/>
        </w:rPr>
        <w:t>E</w:t>
      </w:r>
    </w:p>
    <w:p w14:paraId="30CF9894" w14:textId="77777777" w:rsidR="009F5F82" w:rsidRPr="006D7852" w:rsidRDefault="009F5F82">
      <w:pPr>
        <w:spacing w:before="8" w:line="100" w:lineRule="exact"/>
        <w:rPr>
          <w:rFonts w:asciiTheme="majorHAnsi" w:hAnsiTheme="majorHAnsi"/>
          <w:sz w:val="18"/>
          <w:szCs w:val="18"/>
        </w:rPr>
      </w:pPr>
    </w:p>
    <w:p w14:paraId="271D3AA9" w14:textId="77777777" w:rsidR="009F5F82" w:rsidRPr="006D7852" w:rsidRDefault="009F5F8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603785" w14:textId="77777777" w:rsidR="009F5F82" w:rsidRPr="006D7852" w:rsidRDefault="006D7852">
      <w:pPr>
        <w:ind w:right="390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m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4"/>
          <w:sz w:val="18"/>
          <w:szCs w:val="18"/>
        </w:rPr>
        <w:t>itt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8"/>
          <w:sz w:val="18"/>
          <w:szCs w:val="18"/>
        </w:rPr>
        <w:t>l</w:t>
      </w:r>
      <w:r w:rsidRPr="006D7852">
        <w:rPr>
          <w:rFonts w:asciiTheme="majorHAnsi" w:hAnsiTheme="majorHAnsi"/>
          <w:spacing w:val="6"/>
          <w:sz w:val="18"/>
          <w:szCs w:val="18"/>
        </w:rPr>
        <w:t>-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y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un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4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ho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4"/>
          <w:sz w:val="18"/>
          <w:szCs w:val="18"/>
        </w:rPr>
        <w:t>sit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 xml:space="preserve">n </w:t>
      </w:r>
      <w:r w:rsidRPr="006D7852">
        <w:rPr>
          <w:rFonts w:asciiTheme="majorHAnsi" w:hAnsiTheme="majorHAnsi"/>
          <w:spacing w:val="2"/>
          <w:sz w:val="18"/>
          <w:szCs w:val="18"/>
        </w:rPr>
        <w:t>w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8"/>
          <w:sz w:val="18"/>
          <w:szCs w:val="18"/>
        </w:rPr>
        <w:t>t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pacing w:val="5"/>
          <w:sz w:val="18"/>
          <w:szCs w:val="18"/>
        </w:rPr>
        <w:t>ac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st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b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sis</w:t>
      </w:r>
      <w:r w:rsidRPr="006D7852">
        <w:rPr>
          <w:rFonts w:asciiTheme="majorHAnsi" w:hAnsiTheme="majorHAnsi"/>
          <w:sz w:val="18"/>
          <w:szCs w:val="18"/>
        </w:rPr>
        <w:t>.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gh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 xml:space="preserve">y </w:t>
      </w:r>
      <w:r w:rsidRPr="006D7852">
        <w:rPr>
          <w:rFonts w:asciiTheme="majorHAnsi" w:hAnsiTheme="majorHAnsi"/>
          <w:spacing w:val="5"/>
          <w:sz w:val="18"/>
          <w:szCs w:val="18"/>
        </w:rPr>
        <w:t>ar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&amp;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fr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 xml:space="preserve">y 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,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6D7852">
        <w:rPr>
          <w:rFonts w:asciiTheme="majorHAnsi" w:hAnsiTheme="majorHAnsi"/>
          <w:spacing w:val="3"/>
          <w:sz w:val="18"/>
          <w:szCs w:val="18"/>
        </w:rPr>
        <w:t>b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6D7852">
        <w:rPr>
          <w:rFonts w:asciiTheme="majorHAnsi" w:hAnsiTheme="majorHAnsi"/>
          <w:spacing w:val="3"/>
          <w:sz w:val="18"/>
          <w:szCs w:val="18"/>
        </w:rPr>
        <w:t>ff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 xml:space="preserve">r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4"/>
          <w:sz w:val="18"/>
          <w:szCs w:val="18"/>
        </w:rPr>
        <w:t>is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&amp;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po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4"/>
          <w:sz w:val="18"/>
          <w:szCs w:val="18"/>
        </w:rPr>
        <w:t>it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ssist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nc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p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nv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.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ur</w:t>
      </w:r>
      <w:r w:rsidRPr="006D7852">
        <w:rPr>
          <w:rFonts w:asciiTheme="majorHAnsi" w:hAnsiTheme="majorHAnsi"/>
          <w:spacing w:val="5"/>
          <w:sz w:val="18"/>
          <w:szCs w:val="18"/>
        </w:rPr>
        <w:t>re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>tl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k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f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 xml:space="preserve">r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x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4"/>
          <w:sz w:val="18"/>
          <w:szCs w:val="18"/>
        </w:rPr>
        <w:t>iti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 xml:space="preserve">g 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un</w:t>
      </w:r>
      <w:r w:rsidRPr="006D7852">
        <w:rPr>
          <w:rFonts w:asciiTheme="majorHAnsi" w:hAnsiTheme="majorHAnsi"/>
          <w:spacing w:val="4"/>
          <w:sz w:val="18"/>
          <w:szCs w:val="18"/>
        </w:rPr>
        <w:t>it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st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f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nv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17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,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4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z w:val="18"/>
          <w:szCs w:val="18"/>
        </w:rPr>
        <w:t xml:space="preserve">e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d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li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g</w:t>
      </w:r>
      <w:r w:rsidRPr="006D7852">
        <w:rPr>
          <w:rFonts w:asciiTheme="majorHAnsi" w:hAnsiTheme="majorHAnsi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q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&amp;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h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y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10"/>
          <w:sz w:val="18"/>
          <w:szCs w:val="18"/>
        </w:rPr>
        <w:t>r</w:t>
      </w:r>
      <w:r w:rsidRPr="006D7852">
        <w:rPr>
          <w:rFonts w:asciiTheme="majorHAnsi" w:hAnsiTheme="majorHAnsi"/>
          <w:spacing w:val="3"/>
          <w:sz w:val="18"/>
          <w:szCs w:val="18"/>
        </w:rPr>
        <w:t>’</w:t>
      </w:r>
      <w:r w:rsidRPr="006D7852">
        <w:rPr>
          <w:rFonts w:asciiTheme="majorHAnsi" w:hAnsiTheme="majorHAnsi"/>
          <w:sz w:val="18"/>
          <w:szCs w:val="18"/>
        </w:rPr>
        <w:t xml:space="preserve">s 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4"/>
          <w:sz w:val="18"/>
          <w:szCs w:val="18"/>
        </w:rPr>
        <w:t>isi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313E9FCA" w14:textId="77777777" w:rsidR="009F5F82" w:rsidRPr="006D7852" w:rsidRDefault="009F5F82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4A84E43F" w14:textId="259B0703" w:rsidR="009F5F82" w:rsidRPr="006D7852" w:rsidRDefault="006D7852">
      <w:pPr>
        <w:rPr>
          <w:rFonts w:asciiTheme="majorHAnsi" w:hAnsiTheme="majorHAnsi"/>
          <w:b/>
          <w:bCs/>
          <w:sz w:val="18"/>
          <w:szCs w:val="18"/>
        </w:rPr>
        <w:sectPr w:rsidR="009F5F82" w:rsidRPr="006D7852">
          <w:type w:val="continuous"/>
          <w:pgSz w:w="11920" w:h="16840"/>
          <w:pgMar w:top="820" w:right="900" w:bottom="280" w:left="640" w:header="720" w:footer="720" w:gutter="0"/>
          <w:cols w:num="2" w:space="720" w:equalWidth="0">
            <w:col w:w="2124" w:space="1161"/>
            <w:col w:w="7095"/>
          </w:cols>
        </w:sectPr>
      </w:pPr>
      <w:r w:rsidRPr="006D7852">
        <w:rPr>
          <w:rFonts w:asciiTheme="majorHAnsi" w:hAnsiTheme="majorHAnsi"/>
          <w:b/>
          <w:bCs/>
          <w:sz w:val="18"/>
          <w:szCs w:val="18"/>
        </w:rPr>
        <w:pict w14:anchorId="6ED1BB6C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9.5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62"/>
                    <w:gridCol w:w="2197"/>
                  </w:tblGrid>
                  <w:tr w:rsidR="009F5F82" w14:paraId="39618ABB" w14:textId="77777777">
                    <w:trPr>
                      <w:trHeight w:hRule="exact" w:val="250"/>
                    </w:trPr>
                    <w:tc>
                      <w:tcPr>
                        <w:tcW w:w="35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6779DC" w14:textId="77777777" w:rsidR="009F5F82" w:rsidRDefault="006D7852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1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BAE149" w14:textId="77777777" w:rsidR="009F5F82" w:rsidRDefault="006D7852">
                        <w:pPr>
                          <w:spacing w:line="200" w:lineRule="exact"/>
                          <w:ind w:left="1090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9F5F82" w14:paraId="1C12D9AD" w14:textId="77777777">
                    <w:trPr>
                      <w:trHeight w:hRule="exact" w:val="250"/>
                    </w:trPr>
                    <w:tc>
                      <w:tcPr>
                        <w:tcW w:w="35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140046" w14:textId="77777777" w:rsidR="009F5F82" w:rsidRDefault="006D7852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spacing w:val="2"/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  <w:r>
                          <w:rPr>
                            <w:spacing w:val="-2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-1"/>
                          </w:rPr>
                          <w:t>B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2"/>
                            <w:position w:val="-1"/>
                          </w:rPr>
                          <w:t>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  <w:r>
                          <w:rPr>
                            <w:spacing w:val="-3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spacing w:val="4"/>
                            <w:position w:val="-1"/>
                          </w:rPr>
                          <w:t>t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3"/>
                            <w:position w:val="-1"/>
                          </w:rPr>
                          <w:t>d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1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5B5D31" w14:textId="77777777" w:rsidR="009F5F82" w:rsidRDefault="006D7852">
                        <w:pPr>
                          <w:spacing w:before="24" w:line="220" w:lineRule="exact"/>
                          <w:ind w:left="109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1A357028" w14:textId="77777777" w:rsidR="009F5F82" w:rsidRDefault="009F5F82"/>
              </w:txbxContent>
            </v:textbox>
            <w10:wrap anchorx="page"/>
          </v:shape>
        </w:pict>
      </w:r>
      <w:r w:rsidRPr="006D7852">
        <w:rPr>
          <w:rFonts w:asciiTheme="majorHAnsi" w:hAnsiTheme="majorHAnsi"/>
          <w:b/>
          <w:bCs/>
          <w:sz w:val="18"/>
          <w:szCs w:val="18"/>
        </w:rPr>
        <w:pict w14:anchorId="7F10113F">
          <v:shape id="_x0000_s1029" type="#_x0000_t202" style="position:absolute;margin-left:195.65pt;margin-top:75.25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9F5F82" w14:paraId="5AB36FFF" w14:textId="77777777">
                    <w:trPr>
                      <w:trHeight w:hRule="exact" w:val="250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5E6796" w14:textId="77777777" w:rsidR="009F5F82" w:rsidRDefault="006D7852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B8C03B" w14:textId="77777777" w:rsidR="009F5F82" w:rsidRDefault="006D7852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9F5F82" w14:paraId="38CDCE85" w14:textId="77777777">
                    <w:trPr>
                      <w:trHeight w:hRule="exact" w:val="30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DC7E4D" w14:textId="77777777" w:rsidR="009F5F82" w:rsidRDefault="006D7852">
                        <w:pPr>
                          <w:spacing w:before="24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E622B2" w14:textId="77777777" w:rsidR="009F5F82" w:rsidRDefault="006D7852">
                        <w:pPr>
                          <w:spacing w:before="24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9F5F82" w14:paraId="485F3575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78A593" w14:textId="77777777" w:rsidR="009F5F82" w:rsidRDefault="006D7852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74C967" w14:textId="77777777" w:rsidR="009F5F82" w:rsidRDefault="006D7852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9F5F82" w14:paraId="09E79FC7" w14:textId="77777777">
                    <w:trPr>
                      <w:trHeight w:hRule="exact" w:val="306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929676" w14:textId="77777777" w:rsidR="009F5F82" w:rsidRDefault="006D7852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A2CEE3" w14:textId="77777777" w:rsidR="009F5F82" w:rsidRDefault="006D7852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9F5F82" w14:paraId="492CD991" w14:textId="77777777">
                    <w:trPr>
                      <w:trHeight w:hRule="exact" w:val="253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E94972" w14:textId="77777777" w:rsidR="009F5F82" w:rsidRDefault="006D7852">
                        <w:pPr>
                          <w:spacing w:before="27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B35E13" w14:textId="77777777" w:rsidR="009F5F82" w:rsidRDefault="006D7852">
                        <w:pPr>
                          <w:spacing w:before="27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58A36146" w14:textId="77777777" w:rsidR="009F5F82" w:rsidRDefault="009F5F82"/>
              </w:txbxContent>
            </v:textbox>
            <w10:wrap anchorx="page"/>
          </v:shape>
        </w:pict>
      </w:r>
      <w:r w:rsidRPr="006D7852">
        <w:rPr>
          <w:rFonts w:asciiTheme="majorHAnsi" w:hAnsiTheme="majorHAnsi"/>
          <w:b/>
          <w:bCs/>
          <w:sz w:val="18"/>
          <w:szCs w:val="18"/>
        </w:rPr>
        <w:t>A</w:t>
      </w:r>
      <w:r w:rsidRPr="006D7852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6D7852">
        <w:rPr>
          <w:rFonts w:asciiTheme="majorHAnsi" w:hAnsiTheme="majorHAnsi"/>
          <w:b/>
          <w:bCs/>
          <w:sz w:val="18"/>
          <w:szCs w:val="18"/>
        </w:rPr>
        <w:t>A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DEMI</w:t>
      </w:r>
      <w:r w:rsidRPr="006D7852">
        <w:rPr>
          <w:rFonts w:asciiTheme="majorHAnsi" w:hAnsiTheme="majorHAnsi"/>
          <w:b/>
          <w:bCs/>
          <w:sz w:val="18"/>
          <w:szCs w:val="18"/>
        </w:rPr>
        <w:t>C</w:t>
      </w:r>
      <w:r w:rsidRPr="006D7852">
        <w:rPr>
          <w:rFonts w:asciiTheme="majorHAnsi" w:hAnsiTheme="majorHAnsi"/>
          <w:b/>
          <w:bCs/>
          <w:spacing w:val="-7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Q</w:t>
      </w:r>
      <w:r w:rsidRPr="006D7852">
        <w:rPr>
          <w:rFonts w:asciiTheme="majorHAnsi" w:hAnsiTheme="majorHAnsi"/>
          <w:b/>
          <w:bCs/>
          <w:spacing w:val="5"/>
          <w:sz w:val="18"/>
          <w:szCs w:val="18"/>
        </w:rPr>
        <w:t>U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6D7852">
        <w:rPr>
          <w:rFonts w:asciiTheme="majorHAnsi" w:hAnsiTheme="majorHAnsi"/>
          <w:b/>
          <w:bCs/>
          <w:sz w:val="18"/>
          <w:szCs w:val="18"/>
        </w:rPr>
        <w:t>L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F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6D7852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6D7852">
        <w:rPr>
          <w:rFonts w:asciiTheme="majorHAnsi" w:hAnsiTheme="majorHAnsi"/>
          <w:b/>
          <w:bCs/>
          <w:spacing w:val="-22"/>
          <w:sz w:val="18"/>
          <w:szCs w:val="18"/>
        </w:rPr>
        <w:t>A</w:t>
      </w:r>
      <w:r w:rsidRPr="006D7852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ON</w:t>
      </w:r>
    </w:p>
    <w:p w14:paraId="7A226BAC" w14:textId="77777777" w:rsidR="009F5F82" w:rsidRPr="006D7852" w:rsidRDefault="009F5F82">
      <w:pPr>
        <w:spacing w:line="220" w:lineRule="exact"/>
        <w:rPr>
          <w:rFonts w:asciiTheme="majorHAnsi" w:hAnsiTheme="majorHAnsi"/>
          <w:sz w:val="18"/>
          <w:szCs w:val="18"/>
        </w:rPr>
        <w:sectPr w:rsidR="009F5F82" w:rsidRPr="006D7852">
          <w:type w:val="continuous"/>
          <w:pgSz w:w="11920" w:h="16840"/>
          <w:pgMar w:top="820" w:right="900" w:bottom="280" w:left="640" w:header="720" w:footer="720" w:gutter="0"/>
          <w:cols w:space="720"/>
        </w:sectPr>
      </w:pPr>
    </w:p>
    <w:p w14:paraId="1589A431" w14:textId="77777777" w:rsidR="009F5F82" w:rsidRPr="006D7852" w:rsidRDefault="009F5F8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C6CA545" w14:textId="77777777" w:rsidR="009F5F82" w:rsidRPr="006D7852" w:rsidRDefault="009F5F82">
      <w:pPr>
        <w:spacing w:before="18" w:line="240" w:lineRule="exact"/>
        <w:rPr>
          <w:rFonts w:asciiTheme="majorHAnsi" w:hAnsiTheme="majorHAnsi"/>
          <w:sz w:val="18"/>
          <w:szCs w:val="18"/>
        </w:rPr>
      </w:pPr>
    </w:p>
    <w:p w14:paraId="4F0D2E1E" w14:textId="77777777" w:rsidR="009F5F82" w:rsidRPr="006D7852" w:rsidRDefault="006D7852">
      <w:pPr>
        <w:ind w:left="133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pacing w:val="9"/>
          <w:sz w:val="18"/>
          <w:szCs w:val="18"/>
        </w:rPr>
        <w:t>P</w:t>
      </w:r>
      <w:r w:rsidRPr="006D7852">
        <w:rPr>
          <w:rFonts w:asciiTheme="majorHAnsi" w:hAnsiTheme="majorHAnsi"/>
          <w:spacing w:val="8"/>
          <w:sz w:val="18"/>
          <w:szCs w:val="18"/>
        </w:rPr>
        <w:t>E</w:t>
      </w:r>
      <w:r w:rsidRPr="006D7852">
        <w:rPr>
          <w:rFonts w:asciiTheme="majorHAnsi" w:hAnsiTheme="majorHAnsi"/>
          <w:spacing w:val="9"/>
          <w:sz w:val="18"/>
          <w:szCs w:val="18"/>
        </w:rPr>
        <w:t>R</w:t>
      </w:r>
      <w:r w:rsidRPr="006D7852">
        <w:rPr>
          <w:rFonts w:asciiTheme="majorHAnsi" w:hAnsiTheme="majorHAnsi"/>
          <w:spacing w:val="7"/>
          <w:sz w:val="18"/>
          <w:szCs w:val="18"/>
        </w:rPr>
        <w:t>S</w:t>
      </w:r>
      <w:r w:rsidRPr="006D7852">
        <w:rPr>
          <w:rFonts w:asciiTheme="majorHAnsi" w:hAnsiTheme="majorHAnsi"/>
          <w:spacing w:val="10"/>
          <w:sz w:val="18"/>
          <w:szCs w:val="18"/>
        </w:rPr>
        <w:t>ON</w:t>
      </w:r>
      <w:r w:rsidRPr="006D7852">
        <w:rPr>
          <w:rFonts w:asciiTheme="majorHAnsi" w:hAnsiTheme="majorHAnsi"/>
          <w:spacing w:val="7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9"/>
          <w:sz w:val="18"/>
          <w:szCs w:val="18"/>
        </w:rPr>
        <w:t>S</w:t>
      </w:r>
      <w:r w:rsidRPr="006D7852">
        <w:rPr>
          <w:rFonts w:asciiTheme="majorHAnsi" w:hAnsiTheme="majorHAnsi"/>
          <w:spacing w:val="7"/>
          <w:sz w:val="18"/>
          <w:szCs w:val="18"/>
        </w:rPr>
        <w:t>K</w:t>
      </w:r>
      <w:r w:rsidRPr="006D7852">
        <w:rPr>
          <w:rFonts w:asciiTheme="majorHAnsi" w:hAnsiTheme="majorHAnsi"/>
          <w:spacing w:val="10"/>
          <w:sz w:val="18"/>
          <w:szCs w:val="18"/>
        </w:rPr>
        <w:t>I</w:t>
      </w:r>
      <w:r w:rsidRPr="006D7852">
        <w:rPr>
          <w:rFonts w:asciiTheme="majorHAnsi" w:hAnsiTheme="majorHAnsi"/>
          <w:spacing w:val="8"/>
          <w:sz w:val="18"/>
          <w:szCs w:val="18"/>
        </w:rPr>
        <w:t>LL</w:t>
      </w:r>
      <w:r w:rsidRPr="006D7852">
        <w:rPr>
          <w:rFonts w:asciiTheme="majorHAnsi" w:hAnsiTheme="majorHAnsi"/>
          <w:sz w:val="18"/>
          <w:szCs w:val="18"/>
        </w:rPr>
        <w:t>S</w:t>
      </w:r>
    </w:p>
    <w:p w14:paraId="47AF1DDF" w14:textId="77777777" w:rsidR="009F5F82" w:rsidRPr="006D7852" w:rsidRDefault="009F5F82">
      <w:pPr>
        <w:spacing w:before="9" w:line="260" w:lineRule="exact"/>
        <w:rPr>
          <w:rFonts w:asciiTheme="majorHAnsi" w:hAnsiTheme="majorHAnsi"/>
          <w:sz w:val="18"/>
          <w:szCs w:val="18"/>
        </w:rPr>
      </w:pPr>
    </w:p>
    <w:p w14:paraId="2419E036" w14:textId="77777777" w:rsidR="009F5F82" w:rsidRPr="006D7852" w:rsidRDefault="006D7852">
      <w:pPr>
        <w:spacing w:line="552" w:lineRule="auto"/>
        <w:ind w:left="133" w:right="57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rti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u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8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te P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ri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t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isi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n</w:t>
      </w:r>
      <w:r w:rsidRPr="006D7852">
        <w:rPr>
          <w:rFonts w:asciiTheme="majorHAnsi" w:hAnsiTheme="majorHAnsi"/>
          <w:i/>
          <w:sz w:val="18"/>
          <w:szCs w:val="18"/>
        </w:rPr>
        <w:t>g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 xml:space="preserve"> w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i/>
          <w:sz w:val="18"/>
          <w:szCs w:val="18"/>
        </w:rPr>
        <w:t xml:space="preserve">k 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i/>
          <w:sz w:val="18"/>
          <w:szCs w:val="18"/>
        </w:rPr>
        <w:t>T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lit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t</w:t>
      </w:r>
      <w:r w:rsidRPr="006D7852">
        <w:rPr>
          <w:rFonts w:asciiTheme="majorHAnsi" w:hAnsiTheme="majorHAnsi"/>
          <w:i/>
          <w:sz w:val="18"/>
          <w:szCs w:val="18"/>
        </w:rPr>
        <w:t xml:space="preserve">e 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D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is</w:t>
      </w:r>
      <w:r w:rsidRPr="006D7852">
        <w:rPr>
          <w:rFonts w:asciiTheme="majorHAnsi" w:hAnsiTheme="majorHAnsi"/>
          <w:i/>
          <w:spacing w:val="7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i/>
          <w:sz w:val="18"/>
          <w:szCs w:val="18"/>
        </w:rPr>
        <w:t>e</w:t>
      </w:r>
    </w:p>
    <w:p w14:paraId="0FBB3630" w14:textId="77777777" w:rsidR="009F5F82" w:rsidRPr="006D7852" w:rsidRDefault="006D7852">
      <w:pPr>
        <w:spacing w:before="12"/>
        <w:ind w:left="133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z w:val="18"/>
          <w:szCs w:val="18"/>
        </w:rPr>
        <w:t>m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 xml:space="preserve"> p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ye</w:t>
      </w:r>
      <w:r w:rsidRPr="006D7852">
        <w:rPr>
          <w:rFonts w:asciiTheme="majorHAnsi" w:hAnsiTheme="majorHAnsi"/>
          <w:i/>
          <w:sz w:val="18"/>
          <w:szCs w:val="18"/>
        </w:rPr>
        <w:t>r</w:t>
      </w:r>
    </w:p>
    <w:p w14:paraId="1C1A7641" w14:textId="77777777" w:rsidR="009F5F82" w:rsidRPr="006D7852" w:rsidRDefault="009F5F82">
      <w:pPr>
        <w:spacing w:before="18" w:line="280" w:lineRule="exact"/>
        <w:rPr>
          <w:rFonts w:asciiTheme="majorHAnsi" w:hAnsiTheme="majorHAnsi"/>
          <w:sz w:val="18"/>
          <w:szCs w:val="18"/>
        </w:rPr>
      </w:pPr>
    </w:p>
    <w:p w14:paraId="3E375289" w14:textId="77777777" w:rsidR="009F5F82" w:rsidRPr="006D7852" w:rsidRDefault="006D7852">
      <w:pPr>
        <w:ind w:left="133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m</w:t>
      </w:r>
      <w:r w:rsidRPr="006D7852">
        <w:rPr>
          <w:rFonts w:asciiTheme="majorHAnsi" w:hAnsiTheme="majorHAnsi"/>
          <w:i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m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n</w:t>
      </w:r>
      <w:r w:rsidRPr="006D7852">
        <w:rPr>
          <w:rFonts w:asciiTheme="majorHAnsi" w:hAnsiTheme="majorHAnsi"/>
          <w:i/>
          <w:sz w:val="18"/>
          <w:szCs w:val="18"/>
        </w:rPr>
        <w:t>t</w:t>
      </w:r>
    </w:p>
    <w:p w14:paraId="6B663113" w14:textId="77777777" w:rsidR="009F5F82" w:rsidRPr="006D7852" w:rsidRDefault="009F5F82">
      <w:pPr>
        <w:spacing w:before="18" w:line="280" w:lineRule="exact"/>
        <w:rPr>
          <w:rFonts w:asciiTheme="majorHAnsi" w:hAnsiTheme="majorHAnsi"/>
          <w:sz w:val="18"/>
          <w:szCs w:val="18"/>
        </w:rPr>
      </w:pPr>
    </w:p>
    <w:p w14:paraId="4A75A7E7" w14:textId="77777777" w:rsidR="009F5F82" w:rsidRPr="006D7852" w:rsidRDefault="006D7852">
      <w:pPr>
        <w:ind w:left="133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5"/>
          <w:sz w:val="18"/>
          <w:szCs w:val="18"/>
        </w:rPr>
        <w:t>F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ex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i/>
          <w:sz w:val="18"/>
          <w:szCs w:val="18"/>
        </w:rPr>
        <w:t>e</w:t>
      </w:r>
    </w:p>
    <w:p w14:paraId="1EB72874" w14:textId="77777777" w:rsidR="009F5F82" w:rsidRPr="006D7852" w:rsidRDefault="009F5F82">
      <w:pPr>
        <w:spacing w:line="100" w:lineRule="exact"/>
        <w:rPr>
          <w:rFonts w:asciiTheme="majorHAnsi" w:hAnsiTheme="majorHAnsi"/>
          <w:sz w:val="18"/>
          <w:szCs w:val="18"/>
        </w:rPr>
      </w:pPr>
    </w:p>
    <w:p w14:paraId="7397B451" w14:textId="77777777" w:rsidR="009F5F82" w:rsidRPr="006D7852" w:rsidRDefault="009F5F8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ED80E3" w14:textId="77777777" w:rsidR="009F5F82" w:rsidRPr="006D7852" w:rsidRDefault="006D7852">
      <w:pPr>
        <w:ind w:left="133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5"/>
          <w:sz w:val="18"/>
          <w:szCs w:val="18"/>
        </w:rPr>
        <w:t>De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i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 xml:space="preserve"> f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i/>
          <w:spacing w:val="6"/>
          <w:sz w:val="18"/>
          <w:szCs w:val="18"/>
        </w:rPr>
        <w:t>u</w:t>
      </w:r>
      <w:r w:rsidRPr="006D7852">
        <w:rPr>
          <w:rFonts w:asciiTheme="majorHAnsi" w:hAnsiTheme="majorHAnsi"/>
          <w:i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i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i/>
          <w:sz w:val="18"/>
          <w:szCs w:val="18"/>
        </w:rPr>
        <w:t>d</w:t>
      </w:r>
    </w:p>
    <w:p w14:paraId="3B7648E0" w14:textId="77777777" w:rsidR="009F5F82" w:rsidRPr="006D7852" w:rsidRDefault="009F5F8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C326922" w14:textId="77777777" w:rsidR="009F5F82" w:rsidRPr="006D7852" w:rsidRDefault="009F5F8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4F812D9" w14:textId="77777777" w:rsidR="009F5F82" w:rsidRPr="006D7852" w:rsidRDefault="009F5F82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5BF7CBF9" w14:textId="77777777" w:rsidR="009F5F82" w:rsidRPr="006D7852" w:rsidRDefault="006D7852">
      <w:pPr>
        <w:ind w:left="150" w:right="-54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pacing w:val="11"/>
          <w:sz w:val="18"/>
          <w:szCs w:val="18"/>
        </w:rPr>
        <w:t>P</w:t>
      </w:r>
      <w:r w:rsidRPr="006D7852">
        <w:rPr>
          <w:rFonts w:asciiTheme="majorHAnsi" w:hAnsiTheme="majorHAnsi"/>
          <w:spacing w:val="10"/>
          <w:sz w:val="18"/>
          <w:szCs w:val="18"/>
        </w:rPr>
        <w:t>E</w:t>
      </w:r>
      <w:r w:rsidRPr="006D7852">
        <w:rPr>
          <w:rFonts w:asciiTheme="majorHAnsi" w:hAnsiTheme="majorHAnsi"/>
          <w:spacing w:val="9"/>
          <w:sz w:val="18"/>
          <w:szCs w:val="18"/>
        </w:rPr>
        <w:t>RS</w:t>
      </w:r>
      <w:r w:rsidRPr="006D7852">
        <w:rPr>
          <w:rFonts w:asciiTheme="majorHAnsi" w:hAnsiTheme="majorHAnsi"/>
          <w:spacing w:val="10"/>
          <w:sz w:val="18"/>
          <w:szCs w:val="18"/>
        </w:rPr>
        <w:t>ON</w:t>
      </w:r>
      <w:r w:rsidRPr="006D7852">
        <w:rPr>
          <w:rFonts w:asciiTheme="majorHAnsi" w:hAnsiTheme="majorHAnsi"/>
          <w:spacing w:val="7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0"/>
          <w:sz w:val="18"/>
          <w:szCs w:val="18"/>
        </w:rPr>
        <w:t>D</w:t>
      </w:r>
      <w:r w:rsidRPr="006D7852">
        <w:rPr>
          <w:rFonts w:asciiTheme="majorHAnsi" w:hAnsiTheme="majorHAnsi"/>
          <w:spacing w:val="8"/>
          <w:sz w:val="18"/>
          <w:szCs w:val="18"/>
        </w:rPr>
        <w:t>E</w:t>
      </w:r>
      <w:r w:rsidRPr="006D7852">
        <w:rPr>
          <w:rFonts w:asciiTheme="majorHAnsi" w:hAnsiTheme="majorHAnsi"/>
          <w:spacing w:val="13"/>
          <w:sz w:val="18"/>
          <w:szCs w:val="18"/>
        </w:rPr>
        <w:t>T</w:t>
      </w:r>
      <w:r w:rsidRPr="006D7852">
        <w:rPr>
          <w:rFonts w:asciiTheme="majorHAnsi" w:hAnsiTheme="majorHAnsi"/>
          <w:spacing w:val="7"/>
          <w:sz w:val="18"/>
          <w:szCs w:val="18"/>
        </w:rPr>
        <w:t>A</w:t>
      </w:r>
      <w:r w:rsidRPr="006D7852">
        <w:rPr>
          <w:rFonts w:asciiTheme="majorHAnsi" w:hAnsiTheme="majorHAnsi"/>
          <w:spacing w:val="10"/>
          <w:sz w:val="18"/>
          <w:szCs w:val="18"/>
        </w:rPr>
        <w:t>I</w:t>
      </w:r>
      <w:r w:rsidRPr="006D7852">
        <w:rPr>
          <w:rFonts w:asciiTheme="majorHAnsi" w:hAnsiTheme="majorHAnsi"/>
          <w:spacing w:val="8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S</w:t>
      </w:r>
    </w:p>
    <w:p w14:paraId="4C58F1B0" w14:textId="77777777" w:rsidR="009F5F82" w:rsidRPr="006D7852" w:rsidRDefault="009F5F82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6FEC6811" w14:textId="77777777" w:rsidR="006D7852" w:rsidRDefault="006D7852">
      <w:pPr>
        <w:ind w:left="1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Tiegan Handley</w:t>
      </w:r>
    </w:p>
    <w:p w14:paraId="3663294D" w14:textId="63452D6C" w:rsidR="009F5F82" w:rsidRPr="006D7852" w:rsidRDefault="006D7852">
      <w:pPr>
        <w:ind w:left="150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z w:val="18"/>
          <w:szCs w:val="18"/>
        </w:rPr>
        <w:t>D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a</w:t>
      </w:r>
      <w:r w:rsidRPr="006D7852">
        <w:rPr>
          <w:rFonts w:asciiTheme="majorHAnsi" w:hAnsiTheme="majorHAnsi"/>
          <w:i/>
          <w:sz w:val="18"/>
          <w:szCs w:val="18"/>
        </w:rPr>
        <w:t>yj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i/>
          <w:sz w:val="18"/>
          <w:szCs w:val="18"/>
        </w:rPr>
        <w:t>b</w:t>
      </w:r>
      <w:r w:rsidRPr="006D7852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z w:val="18"/>
          <w:szCs w:val="18"/>
        </w:rPr>
        <w:t>Ltd</w:t>
      </w:r>
    </w:p>
    <w:p w14:paraId="153440CC" w14:textId="77777777" w:rsidR="009F5F82" w:rsidRPr="006D7852" w:rsidRDefault="006D7852">
      <w:pPr>
        <w:ind w:left="150" w:right="768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1"/>
          <w:sz w:val="18"/>
          <w:szCs w:val="18"/>
        </w:rPr>
        <w:t>12</w:t>
      </w:r>
      <w:r w:rsidRPr="006D7852">
        <w:rPr>
          <w:rFonts w:asciiTheme="majorHAnsi" w:hAnsiTheme="majorHAnsi"/>
          <w:i/>
          <w:sz w:val="18"/>
          <w:szCs w:val="18"/>
        </w:rPr>
        <w:t>0</w:t>
      </w:r>
      <w:r w:rsidRPr="006D7852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z w:val="18"/>
          <w:szCs w:val="18"/>
        </w:rPr>
        <w:t>Vyse</w:t>
      </w:r>
      <w:r w:rsidRPr="006D7852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S</w:t>
      </w:r>
      <w:r w:rsidRPr="006D7852">
        <w:rPr>
          <w:rFonts w:asciiTheme="majorHAnsi" w:hAnsiTheme="majorHAnsi"/>
          <w:i/>
          <w:sz w:val="18"/>
          <w:szCs w:val="18"/>
        </w:rPr>
        <w:t>t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r</w:t>
      </w:r>
      <w:r w:rsidRPr="006D7852">
        <w:rPr>
          <w:rFonts w:asciiTheme="majorHAnsi" w:hAnsiTheme="majorHAnsi"/>
          <w:i/>
          <w:sz w:val="18"/>
          <w:szCs w:val="18"/>
        </w:rPr>
        <w:t>e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e</w:t>
      </w:r>
      <w:r w:rsidRPr="006D7852">
        <w:rPr>
          <w:rFonts w:asciiTheme="majorHAnsi" w:hAnsiTheme="majorHAnsi"/>
          <w:i/>
          <w:sz w:val="18"/>
          <w:szCs w:val="18"/>
        </w:rPr>
        <w:t>t Bi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r</w:t>
      </w:r>
      <w:r w:rsidRPr="006D7852">
        <w:rPr>
          <w:rFonts w:asciiTheme="majorHAnsi" w:hAnsiTheme="majorHAnsi"/>
          <w:i/>
          <w:sz w:val="18"/>
          <w:szCs w:val="18"/>
        </w:rPr>
        <w:t>mi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6D7852">
        <w:rPr>
          <w:rFonts w:asciiTheme="majorHAnsi" w:hAnsiTheme="majorHAnsi"/>
          <w:i/>
          <w:sz w:val="18"/>
          <w:szCs w:val="18"/>
        </w:rPr>
        <w:t>m B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1</w:t>
      </w:r>
      <w:r w:rsidRPr="006D7852">
        <w:rPr>
          <w:rFonts w:asciiTheme="majorHAnsi" w:hAnsiTheme="majorHAnsi"/>
          <w:i/>
          <w:sz w:val="18"/>
          <w:szCs w:val="18"/>
        </w:rPr>
        <w:t>8</w:t>
      </w:r>
      <w:r w:rsidRPr="006D7852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6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i/>
          <w:sz w:val="18"/>
          <w:szCs w:val="18"/>
        </w:rPr>
        <w:t>F E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ng</w:t>
      </w:r>
      <w:r w:rsidRPr="006D7852">
        <w:rPr>
          <w:rFonts w:asciiTheme="majorHAnsi" w:hAnsiTheme="majorHAnsi"/>
          <w:i/>
          <w:sz w:val="18"/>
          <w:szCs w:val="18"/>
        </w:rPr>
        <w:t>l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a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i/>
          <w:spacing w:val="3"/>
          <w:sz w:val="18"/>
          <w:szCs w:val="18"/>
        </w:rPr>
        <w:t>d</w:t>
      </w:r>
      <w:r w:rsidRPr="006D7852">
        <w:rPr>
          <w:rFonts w:asciiTheme="majorHAnsi" w:hAnsiTheme="majorHAnsi"/>
          <w:i/>
          <w:sz w:val="18"/>
          <w:szCs w:val="18"/>
        </w:rPr>
        <w:t>,</w:t>
      </w:r>
      <w:r w:rsidRPr="006D7852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z w:val="18"/>
          <w:szCs w:val="18"/>
        </w:rPr>
        <w:t>UK</w:t>
      </w:r>
    </w:p>
    <w:p w14:paraId="10A69313" w14:textId="77777777" w:rsidR="009F5F82" w:rsidRPr="006D7852" w:rsidRDefault="006D7852">
      <w:pPr>
        <w:ind w:left="150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z w:val="18"/>
          <w:szCs w:val="18"/>
        </w:rPr>
        <w:t>T: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6D7852">
        <w:rPr>
          <w:rFonts w:asciiTheme="majorHAnsi" w:hAnsiTheme="majorHAnsi"/>
          <w:i/>
          <w:sz w:val="18"/>
          <w:szCs w:val="18"/>
        </w:rPr>
        <w:t>4</w:t>
      </w:r>
      <w:r w:rsidRPr="006D7852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1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2</w:t>
      </w:r>
      <w:r w:rsidRPr="006D7852">
        <w:rPr>
          <w:rFonts w:asciiTheme="majorHAnsi" w:hAnsiTheme="majorHAnsi"/>
          <w:i/>
          <w:sz w:val="18"/>
          <w:szCs w:val="18"/>
        </w:rPr>
        <w:t>1</w:t>
      </w:r>
      <w:r w:rsidRPr="006D7852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6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3</w:t>
      </w:r>
      <w:r w:rsidRPr="006D7852">
        <w:rPr>
          <w:rFonts w:asciiTheme="majorHAnsi" w:hAnsiTheme="majorHAnsi"/>
          <w:i/>
          <w:sz w:val="18"/>
          <w:szCs w:val="18"/>
        </w:rPr>
        <w:t>8</w:t>
      </w:r>
      <w:r w:rsidRPr="006D7852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0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02</w:t>
      </w:r>
      <w:r w:rsidRPr="006D7852">
        <w:rPr>
          <w:rFonts w:asciiTheme="majorHAnsi" w:hAnsiTheme="majorHAnsi"/>
          <w:i/>
          <w:sz w:val="18"/>
          <w:szCs w:val="18"/>
        </w:rPr>
        <w:t>6</w:t>
      </w:r>
    </w:p>
    <w:p w14:paraId="616505E2" w14:textId="77777777" w:rsidR="009F5F82" w:rsidRPr="006D7852" w:rsidRDefault="006D7852">
      <w:pPr>
        <w:ind w:left="150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z w:val="18"/>
          <w:szCs w:val="18"/>
        </w:rPr>
        <w:t>M: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6D7852">
        <w:rPr>
          <w:rFonts w:asciiTheme="majorHAnsi" w:hAnsiTheme="majorHAnsi"/>
          <w:i/>
          <w:sz w:val="18"/>
          <w:szCs w:val="18"/>
        </w:rPr>
        <w:t>4</w:t>
      </w:r>
      <w:r w:rsidRPr="006D7852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12</w:t>
      </w:r>
      <w:r w:rsidRPr="006D7852">
        <w:rPr>
          <w:rFonts w:asciiTheme="majorHAnsi" w:hAnsiTheme="majorHAnsi"/>
          <w:i/>
          <w:sz w:val="18"/>
          <w:szCs w:val="18"/>
        </w:rPr>
        <w:t>1</w:t>
      </w:r>
      <w:r w:rsidRPr="006D7852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6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3</w:t>
      </w:r>
      <w:r w:rsidRPr="006D7852">
        <w:rPr>
          <w:rFonts w:asciiTheme="majorHAnsi" w:hAnsiTheme="majorHAnsi"/>
          <w:i/>
          <w:sz w:val="18"/>
          <w:szCs w:val="18"/>
        </w:rPr>
        <w:t>8</w:t>
      </w:r>
      <w:r w:rsidRPr="006D7852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0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>0</w:t>
      </w:r>
      <w:r w:rsidRPr="006D7852">
        <w:rPr>
          <w:rFonts w:asciiTheme="majorHAnsi" w:hAnsiTheme="majorHAnsi"/>
          <w:i/>
          <w:spacing w:val="1"/>
          <w:sz w:val="18"/>
          <w:szCs w:val="18"/>
        </w:rPr>
        <w:t>2</w:t>
      </w:r>
      <w:r w:rsidRPr="006D7852">
        <w:rPr>
          <w:rFonts w:asciiTheme="majorHAnsi" w:hAnsiTheme="majorHAnsi"/>
          <w:i/>
          <w:sz w:val="18"/>
          <w:szCs w:val="18"/>
        </w:rPr>
        <w:t>6</w:t>
      </w:r>
    </w:p>
    <w:p w14:paraId="7B9FA1F7" w14:textId="27090643" w:rsidR="009F5F82" w:rsidRPr="006D7852" w:rsidRDefault="006D7852">
      <w:pPr>
        <w:ind w:left="150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i/>
          <w:spacing w:val="1"/>
          <w:sz w:val="18"/>
          <w:szCs w:val="18"/>
        </w:rPr>
        <w:t>E</w:t>
      </w:r>
      <w:r w:rsidRPr="006D7852">
        <w:rPr>
          <w:rFonts w:asciiTheme="majorHAnsi" w:hAnsiTheme="majorHAnsi"/>
          <w:i/>
          <w:sz w:val="18"/>
          <w:szCs w:val="18"/>
        </w:rPr>
        <w:t>:</w:t>
      </w:r>
      <w:r w:rsidRPr="006D7852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hyperlink r:id="rId5" w:history="1">
        <w:r w:rsidRPr="001C445C">
          <w:rPr>
            <w:rStyle w:val="Hyperlink"/>
            <w:rFonts w:asciiTheme="majorHAnsi" w:hAnsiTheme="majorHAnsi"/>
            <w:i/>
            <w:sz w:val="18"/>
            <w:szCs w:val="18"/>
          </w:rPr>
          <w:t>tiegan@gmail.com</w:t>
        </w:r>
      </w:hyperlink>
    </w:p>
    <w:p w14:paraId="36156C07" w14:textId="77777777" w:rsidR="009F5F82" w:rsidRPr="006D7852" w:rsidRDefault="006D7852">
      <w:pPr>
        <w:spacing w:before="33"/>
        <w:rPr>
          <w:rFonts w:asciiTheme="majorHAnsi" w:hAnsiTheme="majorHAnsi"/>
          <w:b/>
          <w:bCs/>
          <w:sz w:val="18"/>
          <w:szCs w:val="18"/>
        </w:rPr>
      </w:pPr>
      <w:r w:rsidRPr="006D7852">
        <w:rPr>
          <w:rFonts w:asciiTheme="majorHAnsi" w:hAnsiTheme="majorHAnsi"/>
          <w:sz w:val="18"/>
          <w:szCs w:val="18"/>
        </w:rPr>
        <w:br w:type="column"/>
      </w:r>
      <w:r w:rsidRPr="006D7852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L</w:t>
      </w:r>
      <w:r w:rsidRPr="006D7852">
        <w:rPr>
          <w:rFonts w:asciiTheme="majorHAnsi" w:hAnsiTheme="majorHAnsi"/>
          <w:b/>
          <w:bCs/>
          <w:sz w:val="18"/>
          <w:szCs w:val="18"/>
        </w:rPr>
        <w:t>L</w:t>
      </w:r>
      <w:r w:rsidRPr="006D7852">
        <w:rPr>
          <w:rFonts w:asciiTheme="majorHAnsi" w:hAnsiTheme="majorHAnsi"/>
          <w:b/>
          <w:bCs/>
          <w:spacing w:val="-9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6D7852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b/>
          <w:bCs/>
          <w:sz w:val="18"/>
          <w:szCs w:val="18"/>
        </w:rPr>
        <w:t>R</w:t>
      </w:r>
      <w:r w:rsidRPr="006D7852">
        <w:rPr>
          <w:rFonts w:asciiTheme="majorHAnsi" w:hAnsiTheme="majorHAnsi"/>
          <w:b/>
          <w:bCs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6D7852">
        <w:rPr>
          <w:rFonts w:asciiTheme="majorHAnsi" w:hAnsiTheme="majorHAnsi"/>
          <w:b/>
          <w:bCs/>
          <w:sz w:val="18"/>
          <w:szCs w:val="18"/>
        </w:rPr>
        <w:t>LLS</w:t>
      </w:r>
      <w:r w:rsidRPr="006D7852">
        <w:rPr>
          <w:rFonts w:asciiTheme="majorHAnsi" w:hAnsiTheme="majorHAnsi"/>
          <w:b/>
          <w:bCs/>
          <w:spacing w:val="-12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bCs/>
          <w:sz w:val="18"/>
          <w:szCs w:val="18"/>
        </w:rPr>
        <w:t>A</w:t>
      </w:r>
      <w:r w:rsidRPr="006D7852">
        <w:rPr>
          <w:rFonts w:asciiTheme="majorHAnsi" w:hAnsiTheme="majorHAnsi"/>
          <w:b/>
          <w:bCs/>
          <w:spacing w:val="5"/>
          <w:sz w:val="18"/>
          <w:szCs w:val="18"/>
        </w:rPr>
        <w:t>Q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U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6D7852">
        <w:rPr>
          <w:rFonts w:asciiTheme="majorHAnsi" w:hAnsiTheme="majorHAnsi"/>
          <w:b/>
          <w:bCs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b/>
          <w:bCs/>
          <w:sz w:val="18"/>
          <w:szCs w:val="18"/>
        </w:rPr>
        <w:t>D</w:t>
      </w:r>
      <w:r w:rsidRPr="006D7852">
        <w:rPr>
          <w:rFonts w:asciiTheme="majorHAnsi" w:hAnsiTheme="majorHAnsi"/>
          <w:b/>
          <w:bCs/>
          <w:spacing w:val="-9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bCs/>
          <w:spacing w:val="4"/>
          <w:sz w:val="18"/>
          <w:szCs w:val="18"/>
        </w:rPr>
        <w:t>W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H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6D7852">
        <w:rPr>
          <w:rFonts w:asciiTheme="majorHAnsi" w:hAnsiTheme="majorHAnsi"/>
          <w:b/>
          <w:bCs/>
          <w:sz w:val="18"/>
          <w:szCs w:val="18"/>
        </w:rPr>
        <w:t>L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b/>
          <w:bCs/>
          <w:sz w:val="18"/>
          <w:szCs w:val="18"/>
        </w:rPr>
        <w:t>T</w:t>
      </w:r>
      <w:r w:rsidRPr="006D7852">
        <w:rPr>
          <w:rFonts w:asciiTheme="majorHAnsi" w:hAnsiTheme="majorHAnsi"/>
          <w:b/>
          <w:bCs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bCs/>
          <w:sz w:val="18"/>
          <w:szCs w:val="18"/>
        </w:rPr>
        <w:t>S</w:t>
      </w:r>
      <w:r w:rsidRPr="006D7852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6D7852">
        <w:rPr>
          <w:rFonts w:asciiTheme="majorHAnsi" w:hAnsiTheme="majorHAnsi"/>
          <w:b/>
          <w:bCs/>
          <w:spacing w:val="2"/>
          <w:sz w:val="18"/>
          <w:szCs w:val="18"/>
        </w:rPr>
        <w:t>UD</w:t>
      </w:r>
      <w:r w:rsidRPr="006D7852">
        <w:rPr>
          <w:rFonts w:asciiTheme="majorHAnsi" w:hAnsiTheme="majorHAnsi"/>
          <w:b/>
          <w:bCs/>
          <w:sz w:val="18"/>
          <w:szCs w:val="18"/>
        </w:rPr>
        <w:t>Y</w:t>
      </w:r>
      <w:r w:rsidRPr="006D7852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6D7852">
        <w:rPr>
          <w:rFonts w:asciiTheme="majorHAnsi" w:hAnsiTheme="majorHAnsi"/>
          <w:b/>
          <w:bCs/>
          <w:sz w:val="18"/>
          <w:szCs w:val="18"/>
        </w:rPr>
        <w:t>NG</w:t>
      </w:r>
    </w:p>
    <w:p w14:paraId="6EDE2693" w14:textId="77777777" w:rsidR="009F5F82" w:rsidRPr="006D7852" w:rsidRDefault="009F5F82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5B7AD408" w14:textId="77777777" w:rsidR="009F5F82" w:rsidRPr="006D7852" w:rsidRDefault="006D7852">
      <w:pPr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Dea</w:t>
      </w:r>
      <w:r w:rsidRPr="006D7852">
        <w:rPr>
          <w:rFonts w:asciiTheme="majorHAnsi" w:hAnsiTheme="majorHAnsi"/>
          <w:spacing w:val="4"/>
          <w:sz w:val="18"/>
          <w:szCs w:val="18"/>
        </w:rPr>
        <w:t>li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ca</w:t>
      </w:r>
      <w:r w:rsidRPr="006D7852">
        <w:rPr>
          <w:rFonts w:asciiTheme="majorHAnsi" w:hAnsiTheme="majorHAnsi"/>
          <w:spacing w:val="4"/>
          <w:sz w:val="18"/>
          <w:szCs w:val="18"/>
        </w:rPr>
        <w:t>ll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gh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f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ss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nn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16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12250FD9" w14:textId="77777777" w:rsidR="009F5F82" w:rsidRPr="006D7852" w:rsidRDefault="006D7852">
      <w:pPr>
        <w:spacing w:line="240" w:lineRule="exact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H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position w:val="-1"/>
          <w:sz w:val="18"/>
          <w:szCs w:val="18"/>
        </w:rPr>
        <w:t>w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spacing w:val="10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 xml:space="preserve"> a</w:t>
      </w:r>
      <w:r w:rsidRPr="006D7852">
        <w:rPr>
          <w:rFonts w:asciiTheme="majorHAnsi" w:hAnsiTheme="majorHAnsi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spacing w:val="7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h</w:t>
      </w:r>
      <w:r w:rsidRPr="006D7852">
        <w:rPr>
          <w:rFonts w:asciiTheme="majorHAnsi" w:hAnsiTheme="majorHAnsi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f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r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p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position w:val="-1"/>
          <w:sz w:val="18"/>
          <w:szCs w:val="18"/>
        </w:rPr>
        <w:t>f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p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h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position w:val="-1"/>
          <w:sz w:val="18"/>
          <w:szCs w:val="18"/>
        </w:rPr>
        <w:t xml:space="preserve">e 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f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position w:val="-1"/>
          <w:sz w:val="18"/>
          <w:szCs w:val="18"/>
        </w:rPr>
        <w:t>r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position w:val="-1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st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er</w:t>
      </w:r>
      <w:r w:rsidRPr="006D7852">
        <w:rPr>
          <w:rFonts w:asciiTheme="majorHAnsi" w:hAnsiTheme="majorHAnsi"/>
          <w:position w:val="-1"/>
          <w:sz w:val="18"/>
          <w:szCs w:val="18"/>
        </w:rPr>
        <w:t>.</w:t>
      </w:r>
    </w:p>
    <w:p w14:paraId="32DDC29D" w14:textId="77777777" w:rsidR="009F5F82" w:rsidRPr="006D7852" w:rsidRDefault="006D7852">
      <w:pPr>
        <w:spacing w:before="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Ha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6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c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 xml:space="preserve">s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sz w:val="18"/>
          <w:szCs w:val="18"/>
        </w:rPr>
        <w:t>c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8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y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007FBF28" w14:textId="77777777" w:rsidR="009F5F82" w:rsidRPr="006D7852" w:rsidRDefault="006D7852">
      <w:pPr>
        <w:spacing w:before="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A</w:t>
      </w:r>
      <w:r w:rsidRPr="006D7852">
        <w:rPr>
          <w:rFonts w:asciiTheme="majorHAnsi" w:hAnsiTheme="majorHAnsi"/>
          <w:spacing w:val="5"/>
          <w:sz w:val="18"/>
          <w:szCs w:val="18"/>
        </w:rPr>
        <w:t>cc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5"/>
          <w:sz w:val="18"/>
          <w:szCs w:val="18"/>
        </w:rPr>
        <w:t>ra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d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7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re</w:t>
      </w:r>
      <w:r w:rsidRPr="006D7852">
        <w:rPr>
          <w:rFonts w:asciiTheme="majorHAnsi" w:hAnsiTheme="majorHAnsi"/>
          <w:spacing w:val="3"/>
          <w:sz w:val="18"/>
          <w:szCs w:val="18"/>
        </w:rPr>
        <w:t>co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6D7852">
        <w:rPr>
          <w:rFonts w:asciiTheme="majorHAnsi" w:hAnsiTheme="majorHAnsi"/>
          <w:spacing w:val="3"/>
          <w:sz w:val="18"/>
          <w:szCs w:val="18"/>
        </w:rPr>
        <w:t>nf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3FD504E6" w14:textId="77777777" w:rsidR="009F5F82" w:rsidRPr="006D7852" w:rsidRDefault="006D7852">
      <w:pPr>
        <w:spacing w:before="1"/>
        <w:ind w:left="170" w:right="681" w:hanging="170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R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6"/>
          <w:sz w:val="18"/>
          <w:szCs w:val="18"/>
        </w:rPr>
        <w:t>po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w</w:t>
      </w:r>
      <w:r w:rsidRPr="006D7852">
        <w:rPr>
          <w:rFonts w:asciiTheme="majorHAnsi" w:hAnsiTheme="majorHAnsi"/>
          <w:spacing w:val="6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5"/>
          <w:sz w:val="18"/>
          <w:szCs w:val="18"/>
        </w:rPr>
        <w:t>ec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m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u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ca</w:t>
      </w:r>
      <w:r w:rsidRPr="006D7852">
        <w:rPr>
          <w:rFonts w:asciiTheme="majorHAnsi" w:hAnsiTheme="majorHAnsi"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5"/>
          <w:sz w:val="18"/>
          <w:szCs w:val="18"/>
        </w:rPr>
        <w:t>ee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,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 xml:space="preserve">s 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ngu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g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ff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lti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d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b</w:t>
      </w:r>
      <w:r w:rsidRPr="006D7852">
        <w:rPr>
          <w:rFonts w:asciiTheme="majorHAnsi" w:hAnsiTheme="majorHAnsi"/>
          <w:spacing w:val="4"/>
          <w:sz w:val="18"/>
          <w:szCs w:val="18"/>
        </w:rPr>
        <w:t>iliti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6A29BB34" w14:textId="77777777" w:rsidR="009F5F82" w:rsidRPr="006D7852" w:rsidRDefault="006D7852">
      <w:pPr>
        <w:spacing w:line="240" w:lineRule="exact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er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position w:val="-1"/>
          <w:sz w:val="18"/>
          <w:szCs w:val="18"/>
        </w:rPr>
        <w:t>g</w:t>
      </w:r>
      <w:r w:rsidRPr="006D7852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position w:val="-1"/>
          <w:sz w:val="18"/>
          <w:szCs w:val="18"/>
        </w:rPr>
        <w:t>y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q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u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er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q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k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l</w:t>
      </w:r>
      <w:r w:rsidRPr="006D7852">
        <w:rPr>
          <w:rFonts w:asciiTheme="majorHAnsi" w:hAnsiTheme="majorHAnsi"/>
          <w:position w:val="-1"/>
          <w:sz w:val="18"/>
          <w:szCs w:val="18"/>
        </w:rPr>
        <w:t xml:space="preserve">y 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position w:val="-1"/>
          <w:sz w:val="18"/>
          <w:szCs w:val="18"/>
        </w:rPr>
        <w:t>d</w:t>
      </w:r>
      <w:r w:rsidRPr="006D7852">
        <w:rPr>
          <w:rFonts w:asciiTheme="majorHAnsi" w:hAnsiTheme="majorHAnsi"/>
          <w:spacing w:val="8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ff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tl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y</w:t>
      </w:r>
      <w:r w:rsidRPr="006D7852">
        <w:rPr>
          <w:rFonts w:asciiTheme="majorHAnsi" w:hAnsiTheme="majorHAnsi"/>
          <w:position w:val="-1"/>
          <w:sz w:val="18"/>
          <w:szCs w:val="18"/>
        </w:rPr>
        <w:t>.</w:t>
      </w:r>
    </w:p>
    <w:p w14:paraId="5DFFA26A" w14:textId="77777777" w:rsidR="009F5F82" w:rsidRPr="006D7852" w:rsidRDefault="006D7852">
      <w:pPr>
        <w:spacing w:before="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Q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k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 xml:space="preserve">y </w:t>
      </w:r>
      <w:r w:rsidRPr="006D7852">
        <w:rPr>
          <w:rFonts w:asciiTheme="majorHAnsi" w:hAnsiTheme="majorHAnsi"/>
          <w:spacing w:val="3"/>
          <w:sz w:val="18"/>
          <w:szCs w:val="18"/>
        </w:rPr>
        <w:t>un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pacing w:val="4"/>
          <w:sz w:val="18"/>
          <w:szCs w:val="18"/>
        </w:rPr>
        <w:t>st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c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>is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7"/>
          <w:sz w:val="18"/>
          <w:szCs w:val="18"/>
        </w:rPr>
        <w:t>em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3306A542" w14:textId="77777777" w:rsidR="009F5F82" w:rsidRPr="006D7852" w:rsidRDefault="006D7852">
      <w:pPr>
        <w:spacing w:before="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A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re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6"/>
          <w:sz w:val="18"/>
          <w:szCs w:val="18"/>
        </w:rPr>
        <w:t>po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6D7852">
        <w:rPr>
          <w:rFonts w:asciiTheme="majorHAnsi" w:hAnsiTheme="majorHAnsi"/>
          <w:spacing w:val="3"/>
          <w:sz w:val="18"/>
          <w:szCs w:val="18"/>
        </w:rPr>
        <w:t>d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ne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st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20FEAC45" w14:textId="77777777" w:rsidR="009F5F82" w:rsidRPr="006D7852" w:rsidRDefault="006D7852">
      <w:pPr>
        <w:spacing w:before="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F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3"/>
          <w:sz w:val="18"/>
          <w:szCs w:val="18"/>
        </w:rPr>
        <w:t>ar</w:t>
      </w:r>
      <w:r w:rsidRPr="006D7852">
        <w:rPr>
          <w:rFonts w:asciiTheme="majorHAnsi" w:hAnsiTheme="majorHAnsi"/>
          <w:sz w:val="18"/>
          <w:szCs w:val="18"/>
        </w:rPr>
        <w:t xml:space="preserve">e 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-2"/>
          <w:sz w:val="18"/>
          <w:szCs w:val="18"/>
        </w:rPr>
        <w:t>w</w:t>
      </w:r>
      <w:r w:rsidRPr="006D7852">
        <w:rPr>
          <w:rFonts w:asciiTheme="majorHAnsi" w:hAnsiTheme="majorHAnsi"/>
          <w:sz w:val="18"/>
          <w:szCs w:val="18"/>
        </w:rPr>
        <w:t>s &amp;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reg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2"/>
          <w:sz w:val="18"/>
          <w:szCs w:val="18"/>
        </w:rPr>
        <w:t>ti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8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re</w:t>
      </w:r>
      <w:r w:rsidRPr="006D7852">
        <w:rPr>
          <w:rFonts w:asciiTheme="majorHAnsi" w:hAnsiTheme="majorHAnsi"/>
          <w:spacing w:val="1"/>
          <w:sz w:val="18"/>
          <w:szCs w:val="18"/>
        </w:rPr>
        <w:t>g</w:t>
      </w:r>
      <w:r w:rsidRPr="006D7852">
        <w:rPr>
          <w:rFonts w:asciiTheme="majorHAnsi" w:hAnsiTheme="majorHAnsi"/>
          <w:spacing w:val="3"/>
          <w:sz w:val="18"/>
          <w:szCs w:val="18"/>
        </w:rPr>
        <w:t>ard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da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c</w:t>
      </w:r>
      <w:r w:rsidRPr="006D7852">
        <w:rPr>
          <w:rFonts w:asciiTheme="majorHAnsi" w:hAnsiTheme="majorHAnsi"/>
          <w:spacing w:val="2"/>
          <w:sz w:val="18"/>
          <w:szCs w:val="18"/>
        </w:rPr>
        <w:t>ti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4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65239DFE" w14:textId="77777777" w:rsidR="009F5F82" w:rsidRPr="006D7852" w:rsidRDefault="006D7852">
      <w:pPr>
        <w:spacing w:before="1" w:line="465" w:lineRule="auto"/>
        <w:ind w:right="4169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Q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k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 xml:space="preserve">y 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ce</w:t>
      </w:r>
      <w:r w:rsidRPr="006D7852">
        <w:rPr>
          <w:rFonts w:asciiTheme="majorHAnsi" w:hAnsiTheme="majorHAnsi"/>
          <w:spacing w:val="4"/>
          <w:sz w:val="18"/>
          <w:szCs w:val="18"/>
        </w:rPr>
        <w:t>ssi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nf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 xml:space="preserve">. </w:t>
      </w:r>
      <w:r w:rsidRPr="006D7852">
        <w:rPr>
          <w:rFonts w:asciiTheme="majorHAnsi" w:hAnsiTheme="majorHAnsi"/>
          <w:spacing w:val="2"/>
          <w:sz w:val="18"/>
          <w:szCs w:val="18"/>
        </w:rPr>
        <w:t>K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C</w:t>
      </w:r>
      <w:r w:rsidRPr="006D7852">
        <w:rPr>
          <w:rFonts w:asciiTheme="majorHAnsi" w:hAnsiTheme="majorHAnsi"/>
          <w:spacing w:val="2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M</w:t>
      </w:r>
      <w:r w:rsidRPr="006D7852">
        <w:rPr>
          <w:rFonts w:asciiTheme="majorHAnsi" w:hAnsiTheme="majorHAnsi"/>
          <w:spacing w:val="4"/>
          <w:sz w:val="18"/>
          <w:szCs w:val="18"/>
        </w:rPr>
        <w:t>P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TE</w:t>
      </w:r>
      <w:r w:rsidRPr="006D7852">
        <w:rPr>
          <w:rFonts w:asciiTheme="majorHAnsi" w:hAnsiTheme="majorHAnsi"/>
          <w:spacing w:val="2"/>
          <w:sz w:val="18"/>
          <w:szCs w:val="18"/>
        </w:rPr>
        <w:t>N</w:t>
      </w:r>
      <w:r w:rsidRPr="006D7852">
        <w:rPr>
          <w:rFonts w:asciiTheme="majorHAnsi" w:hAnsiTheme="majorHAnsi"/>
          <w:spacing w:val="1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IE</w:t>
      </w:r>
      <w:r w:rsidRPr="006D7852">
        <w:rPr>
          <w:rFonts w:asciiTheme="majorHAnsi" w:hAnsiTheme="majorHAnsi"/>
          <w:sz w:val="18"/>
          <w:szCs w:val="18"/>
        </w:rPr>
        <w:t>S</w:t>
      </w:r>
    </w:p>
    <w:p w14:paraId="22710BB1" w14:textId="77777777" w:rsidR="009F5F82" w:rsidRPr="006D7852" w:rsidRDefault="006D7852">
      <w:pPr>
        <w:spacing w:before="24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x</w:t>
      </w:r>
      <w:r w:rsidRPr="006D7852">
        <w:rPr>
          <w:rFonts w:asciiTheme="majorHAnsi" w:hAnsiTheme="majorHAnsi"/>
          <w:spacing w:val="5"/>
          <w:sz w:val="18"/>
          <w:szCs w:val="18"/>
        </w:rPr>
        <w:t>ce</w:t>
      </w:r>
      <w:r w:rsidRPr="006D7852">
        <w:rPr>
          <w:rFonts w:asciiTheme="majorHAnsi" w:hAnsiTheme="majorHAnsi"/>
          <w:spacing w:val="5"/>
          <w:sz w:val="18"/>
          <w:szCs w:val="18"/>
        </w:rPr>
        <w:t>l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 xml:space="preserve">t 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6"/>
          <w:sz w:val="18"/>
          <w:szCs w:val="18"/>
        </w:rPr>
        <w:t>r</w:t>
      </w:r>
      <w:r w:rsidRPr="006D7852">
        <w:rPr>
          <w:rFonts w:asciiTheme="majorHAnsi" w:hAnsiTheme="majorHAnsi"/>
          <w:spacing w:val="4"/>
          <w:sz w:val="18"/>
          <w:szCs w:val="18"/>
        </w:rPr>
        <w:t>itt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m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u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ca</w:t>
      </w:r>
      <w:r w:rsidRPr="006D7852">
        <w:rPr>
          <w:rFonts w:asciiTheme="majorHAnsi" w:hAnsiTheme="majorHAnsi"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>k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4"/>
          <w:sz w:val="18"/>
          <w:szCs w:val="18"/>
        </w:rPr>
        <w:t>ls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65DA46C9" w14:textId="77777777" w:rsidR="009F5F82" w:rsidRPr="006D7852" w:rsidRDefault="006D7852">
      <w:pPr>
        <w:spacing w:before="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A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4"/>
          <w:sz w:val="18"/>
          <w:szCs w:val="18"/>
        </w:rPr>
        <w:t>ilit</w:t>
      </w:r>
      <w:r w:rsidRPr="006D7852">
        <w:rPr>
          <w:rFonts w:asciiTheme="majorHAnsi" w:hAnsiTheme="majorHAnsi"/>
          <w:sz w:val="18"/>
          <w:szCs w:val="18"/>
        </w:rPr>
        <w:t xml:space="preserve">y 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k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h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7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u</w:t>
      </w:r>
      <w:r w:rsidRPr="006D7852">
        <w:rPr>
          <w:rFonts w:asciiTheme="majorHAnsi" w:hAnsiTheme="majorHAnsi"/>
          <w:sz w:val="18"/>
          <w:szCs w:val="18"/>
        </w:rPr>
        <w:t>m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4"/>
          <w:sz w:val="18"/>
          <w:szCs w:val="18"/>
        </w:rPr>
        <w:t>isi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nv</w:t>
      </w:r>
      <w:r w:rsidRPr="006D7852">
        <w:rPr>
          <w:rFonts w:asciiTheme="majorHAnsi" w:hAnsiTheme="majorHAnsi"/>
          <w:spacing w:val="7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01DA83C9" w14:textId="77777777" w:rsidR="009F5F82" w:rsidRPr="006D7852" w:rsidRDefault="006D7852">
      <w:pPr>
        <w:spacing w:before="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A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d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>k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6D7852">
        <w:rPr>
          <w:rFonts w:asciiTheme="majorHAnsi" w:hAnsiTheme="majorHAnsi"/>
          <w:spacing w:val="3"/>
          <w:sz w:val="18"/>
          <w:szCs w:val="18"/>
        </w:rPr>
        <w:t>c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5"/>
          <w:sz w:val="18"/>
          <w:szCs w:val="18"/>
        </w:rPr>
        <w:t>ra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v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6"/>
          <w:sz w:val="18"/>
          <w:szCs w:val="18"/>
        </w:rPr>
        <w:t>od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ti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18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36FE65AD" w14:textId="77777777" w:rsidR="009F5F82" w:rsidRPr="006D7852" w:rsidRDefault="006D7852">
      <w:pPr>
        <w:spacing w:line="240" w:lineRule="exact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6D7852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W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or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k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position w:val="-1"/>
          <w:sz w:val="18"/>
          <w:szCs w:val="18"/>
        </w:rPr>
        <w:t>g</w:t>
      </w:r>
      <w:r w:rsidRPr="006D7852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kn</w:t>
      </w:r>
      <w:r w:rsidRPr="006D7852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ed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g</w:t>
      </w:r>
      <w:r w:rsidRPr="006D7852">
        <w:rPr>
          <w:rFonts w:asciiTheme="majorHAnsi" w:hAnsiTheme="majorHAnsi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position w:val="-1"/>
          <w:sz w:val="18"/>
          <w:szCs w:val="18"/>
        </w:rPr>
        <w:t>f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M</w:t>
      </w:r>
      <w:r w:rsidRPr="006D7852">
        <w:rPr>
          <w:rFonts w:asciiTheme="majorHAnsi" w:hAnsiTheme="majorHAnsi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ff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c</w:t>
      </w:r>
      <w:r w:rsidRPr="006D7852">
        <w:rPr>
          <w:rFonts w:asciiTheme="majorHAnsi" w:hAnsiTheme="majorHAnsi"/>
          <w:position w:val="-1"/>
          <w:sz w:val="18"/>
          <w:szCs w:val="18"/>
        </w:rPr>
        <w:t xml:space="preserve">e 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f</w:t>
      </w:r>
      <w:r w:rsidRPr="006D7852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position w:val="-1"/>
          <w:sz w:val="18"/>
          <w:szCs w:val="18"/>
        </w:rPr>
        <w:t>w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ar</w:t>
      </w:r>
      <w:r w:rsidRPr="006D7852">
        <w:rPr>
          <w:rFonts w:asciiTheme="majorHAnsi" w:hAnsiTheme="majorHAnsi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spacing w:val="7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6D7852">
        <w:rPr>
          <w:rFonts w:asciiTheme="majorHAnsi" w:hAnsiTheme="majorHAnsi"/>
          <w:position w:val="-1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p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ead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position w:val="-1"/>
          <w:sz w:val="18"/>
          <w:szCs w:val="18"/>
        </w:rPr>
        <w:t>h</w:t>
      </w:r>
      <w:r w:rsidRPr="006D7852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position w:val="-1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6D7852">
        <w:rPr>
          <w:rFonts w:asciiTheme="majorHAnsi" w:hAnsiTheme="majorHAnsi"/>
          <w:spacing w:val="5"/>
          <w:position w:val="-1"/>
          <w:sz w:val="18"/>
          <w:szCs w:val="18"/>
        </w:rPr>
        <w:t>s</w:t>
      </w:r>
      <w:r w:rsidRPr="006D7852">
        <w:rPr>
          <w:rFonts w:asciiTheme="majorHAnsi" w:hAnsiTheme="majorHAnsi"/>
          <w:position w:val="-1"/>
          <w:sz w:val="18"/>
          <w:szCs w:val="18"/>
        </w:rPr>
        <w:t>.</w:t>
      </w:r>
    </w:p>
    <w:p w14:paraId="588F6568" w14:textId="77777777" w:rsidR="009F5F82" w:rsidRPr="006D7852" w:rsidRDefault="006D7852">
      <w:pPr>
        <w:spacing w:before="75" w:line="460" w:lineRule="atLeast"/>
        <w:ind w:right="4148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C</w:t>
      </w:r>
      <w:r w:rsidRPr="006D7852">
        <w:rPr>
          <w:rFonts w:asciiTheme="majorHAnsi" w:hAnsiTheme="majorHAnsi"/>
          <w:spacing w:val="5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2"/>
          <w:sz w:val="18"/>
          <w:szCs w:val="18"/>
        </w:rPr>
        <w:t>CH</w:t>
      </w:r>
      <w:r w:rsidRPr="006D7852">
        <w:rPr>
          <w:rFonts w:asciiTheme="majorHAnsi" w:hAnsiTheme="majorHAnsi"/>
          <w:spacing w:val="3"/>
          <w:sz w:val="18"/>
          <w:szCs w:val="18"/>
        </w:rPr>
        <w:t>I</w:t>
      </w:r>
      <w:r w:rsidRPr="006D7852">
        <w:rPr>
          <w:rFonts w:asciiTheme="majorHAnsi" w:hAnsiTheme="majorHAnsi"/>
          <w:spacing w:val="2"/>
          <w:sz w:val="18"/>
          <w:szCs w:val="18"/>
        </w:rPr>
        <w:t>V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>V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M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>N</w:t>
      </w:r>
      <w:r w:rsidRPr="006D7852">
        <w:rPr>
          <w:rFonts w:asciiTheme="majorHAnsi" w:hAnsiTheme="majorHAnsi"/>
          <w:spacing w:val="5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 xml:space="preserve">S </w:t>
      </w:r>
      <w:r w:rsidRPr="006D7852">
        <w:rPr>
          <w:rFonts w:asciiTheme="majorHAnsi" w:hAnsiTheme="majorHAnsi"/>
          <w:spacing w:val="2"/>
          <w:sz w:val="18"/>
          <w:szCs w:val="18"/>
        </w:rPr>
        <w:t>Q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2"/>
          <w:sz w:val="18"/>
          <w:szCs w:val="18"/>
        </w:rPr>
        <w:t>li</w:t>
      </w:r>
      <w:r w:rsidRPr="006D7852">
        <w:rPr>
          <w:rFonts w:asciiTheme="majorHAnsi" w:hAnsiTheme="majorHAnsi"/>
          <w:spacing w:val="1"/>
          <w:sz w:val="18"/>
          <w:szCs w:val="18"/>
        </w:rPr>
        <w:t>f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TI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F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un</w:t>
      </w:r>
      <w:r w:rsidRPr="006D7852">
        <w:rPr>
          <w:rFonts w:asciiTheme="majorHAnsi" w:hAnsiTheme="majorHAnsi"/>
          <w:spacing w:val="3"/>
          <w:sz w:val="18"/>
          <w:szCs w:val="18"/>
        </w:rPr>
        <w:t>da</w:t>
      </w:r>
      <w:r w:rsidRPr="006D7852">
        <w:rPr>
          <w:rFonts w:asciiTheme="majorHAnsi" w:hAnsiTheme="majorHAnsi"/>
          <w:spacing w:val="2"/>
          <w:sz w:val="18"/>
          <w:szCs w:val="18"/>
        </w:rPr>
        <w:t>ti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v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1032232C" w14:textId="77777777" w:rsidR="009F5F82" w:rsidRPr="006D7852" w:rsidRDefault="006D7852">
      <w:pPr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pacing w:val="1"/>
          <w:sz w:val="18"/>
          <w:szCs w:val="18"/>
        </w:rPr>
        <w:t>Ru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b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 xml:space="preserve">g 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h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w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‘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x</w:t>
      </w:r>
      <w:r w:rsidRPr="006D7852">
        <w:rPr>
          <w:rFonts w:asciiTheme="majorHAnsi" w:hAnsiTheme="majorHAnsi"/>
          <w:spacing w:val="3"/>
          <w:sz w:val="18"/>
          <w:szCs w:val="18"/>
        </w:rPr>
        <w:t>ce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c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2"/>
          <w:sz w:val="18"/>
          <w:szCs w:val="18"/>
        </w:rPr>
        <w:t>st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-1"/>
          <w:sz w:val="18"/>
          <w:szCs w:val="18"/>
        </w:rPr>
        <w:t>m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x</w:t>
      </w:r>
      <w:r w:rsidRPr="006D7852">
        <w:rPr>
          <w:rFonts w:asciiTheme="majorHAnsi" w:hAnsiTheme="majorHAnsi"/>
          <w:spacing w:val="3"/>
          <w:sz w:val="18"/>
          <w:szCs w:val="18"/>
        </w:rPr>
        <w:t>pec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2"/>
          <w:sz w:val="18"/>
          <w:szCs w:val="18"/>
        </w:rPr>
        <w:t>ti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&amp;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pacing w:val="3"/>
          <w:sz w:val="18"/>
          <w:szCs w:val="18"/>
        </w:rPr>
        <w:t>co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3"/>
          <w:sz w:val="18"/>
          <w:szCs w:val="18"/>
        </w:rPr>
        <w:t>ra</w:t>
      </w:r>
      <w:r w:rsidRPr="006D7852">
        <w:rPr>
          <w:rFonts w:asciiTheme="majorHAnsi" w:hAnsiTheme="majorHAnsi"/>
          <w:spacing w:val="1"/>
          <w:sz w:val="18"/>
          <w:szCs w:val="18"/>
        </w:rPr>
        <w:t>g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ea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b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2"/>
          <w:sz w:val="18"/>
          <w:szCs w:val="18"/>
        </w:rPr>
        <w:t>si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>ss</w:t>
      </w:r>
      <w:r w:rsidRPr="006D7852">
        <w:rPr>
          <w:rFonts w:asciiTheme="majorHAnsi" w:hAnsiTheme="majorHAnsi"/>
          <w:spacing w:val="1"/>
          <w:sz w:val="18"/>
          <w:szCs w:val="18"/>
        </w:rPr>
        <w:t>’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6E7C0109" w14:textId="77777777" w:rsidR="009F5F82" w:rsidRPr="006D7852" w:rsidRDefault="006D7852">
      <w:pPr>
        <w:spacing w:line="478" w:lineRule="auto"/>
        <w:ind w:right="1721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3"/>
          <w:sz w:val="18"/>
          <w:szCs w:val="18"/>
        </w:rPr>
        <w:t>cce</w:t>
      </w:r>
      <w:r w:rsidRPr="006D7852">
        <w:rPr>
          <w:rFonts w:asciiTheme="majorHAnsi" w:hAnsiTheme="majorHAnsi"/>
          <w:spacing w:val="2"/>
          <w:sz w:val="18"/>
          <w:szCs w:val="18"/>
        </w:rPr>
        <w:t>ss</w:t>
      </w:r>
      <w:r w:rsidRPr="006D7852">
        <w:rPr>
          <w:rFonts w:asciiTheme="majorHAnsi" w:hAnsiTheme="majorHAnsi"/>
          <w:spacing w:val="3"/>
          <w:sz w:val="18"/>
          <w:szCs w:val="18"/>
        </w:rPr>
        <w:t>f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c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-1"/>
          <w:sz w:val="18"/>
          <w:szCs w:val="18"/>
        </w:rPr>
        <w:t>m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3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f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2"/>
          <w:sz w:val="18"/>
          <w:szCs w:val="18"/>
        </w:rPr>
        <w:t>w</w:t>
      </w:r>
      <w:r w:rsidRPr="006D7852">
        <w:rPr>
          <w:rFonts w:asciiTheme="majorHAnsi" w:hAnsiTheme="majorHAnsi"/>
          <w:spacing w:val="3"/>
          <w:sz w:val="18"/>
          <w:szCs w:val="18"/>
        </w:rPr>
        <w:t>ee</w:t>
      </w:r>
      <w:r w:rsidRPr="006D7852">
        <w:rPr>
          <w:rFonts w:asciiTheme="majorHAnsi" w:hAnsiTheme="majorHAnsi"/>
          <w:sz w:val="18"/>
          <w:szCs w:val="18"/>
        </w:rPr>
        <w:t>k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d</w:t>
      </w:r>
      <w:r w:rsidRPr="006D7852">
        <w:rPr>
          <w:rFonts w:asciiTheme="majorHAnsi" w:hAnsiTheme="majorHAnsi"/>
          <w:spacing w:val="1"/>
          <w:sz w:val="18"/>
          <w:szCs w:val="18"/>
        </w:rPr>
        <w:t>v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pacing w:val="3"/>
          <w:sz w:val="18"/>
          <w:szCs w:val="18"/>
        </w:rPr>
        <w:t>ce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Fi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5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C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 xml:space="preserve">. </w:t>
      </w:r>
      <w:r w:rsidRPr="006D7852">
        <w:rPr>
          <w:rFonts w:asciiTheme="majorHAnsi" w:hAnsiTheme="majorHAnsi"/>
          <w:spacing w:val="12"/>
          <w:sz w:val="18"/>
          <w:szCs w:val="18"/>
        </w:rPr>
        <w:t>HO</w:t>
      </w:r>
      <w:r w:rsidRPr="006D7852">
        <w:rPr>
          <w:rFonts w:asciiTheme="majorHAnsi" w:hAnsiTheme="majorHAnsi"/>
          <w:spacing w:val="11"/>
          <w:sz w:val="18"/>
          <w:szCs w:val="18"/>
        </w:rPr>
        <w:t>BB</w:t>
      </w:r>
      <w:r w:rsidRPr="006D7852">
        <w:rPr>
          <w:rFonts w:asciiTheme="majorHAnsi" w:hAnsiTheme="majorHAnsi"/>
          <w:spacing w:val="13"/>
          <w:sz w:val="18"/>
          <w:szCs w:val="18"/>
        </w:rPr>
        <w:t>IE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&amp;</w:t>
      </w:r>
      <w:r w:rsidRPr="006D7852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3"/>
          <w:sz w:val="18"/>
          <w:szCs w:val="18"/>
        </w:rPr>
        <w:t>I</w:t>
      </w:r>
      <w:r w:rsidRPr="006D7852">
        <w:rPr>
          <w:rFonts w:asciiTheme="majorHAnsi" w:hAnsiTheme="majorHAnsi"/>
          <w:spacing w:val="10"/>
          <w:sz w:val="18"/>
          <w:szCs w:val="18"/>
        </w:rPr>
        <w:t>N</w:t>
      </w:r>
      <w:r w:rsidRPr="006D7852">
        <w:rPr>
          <w:rFonts w:asciiTheme="majorHAnsi" w:hAnsiTheme="majorHAnsi"/>
          <w:spacing w:val="13"/>
          <w:sz w:val="18"/>
          <w:szCs w:val="18"/>
        </w:rPr>
        <w:t>TE</w:t>
      </w:r>
      <w:r w:rsidRPr="006D7852">
        <w:rPr>
          <w:rFonts w:asciiTheme="majorHAnsi" w:hAnsiTheme="majorHAnsi"/>
          <w:spacing w:val="11"/>
          <w:sz w:val="18"/>
          <w:szCs w:val="18"/>
        </w:rPr>
        <w:t>R</w:t>
      </w:r>
      <w:r w:rsidRPr="006D7852">
        <w:rPr>
          <w:rFonts w:asciiTheme="majorHAnsi" w:hAnsiTheme="majorHAnsi"/>
          <w:spacing w:val="13"/>
          <w:sz w:val="18"/>
          <w:szCs w:val="18"/>
        </w:rPr>
        <w:t>E</w:t>
      </w:r>
      <w:r w:rsidRPr="006D7852">
        <w:rPr>
          <w:rFonts w:asciiTheme="majorHAnsi" w:hAnsiTheme="majorHAnsi"/>
          <w:spacing w:val="9"/>
          <w:sz w:val="18"/>
          <w:szCs w:val="18"/>
        </w:rPr>
        <w:t>S</w:t>
      </w:r>
      <w:r w:rsidRPr="006D7852">
        <w:rPr>
          <w:rFonts w:asciiTheme="majorHAnsi" w:hAnsiTheme="majorHAnsi"/>
          <w:spacing w:val="13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S</w:t>
      </w:r>
    </w:p>
    <w:p w14:paraId="26409D00" w14:textId="77777777" w:rsidR="009F5F82" w:rsidRPr="006D7852" w:rsidRDefault="006D7852">
      <w:pPr>
        <w:spacing w:before="11"/>
        <w:ind w:right="77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pacing w:val="4"/>
          <w:sz w:val="18"/>
          <w:szCs w:val="18"/>
        </w:rPr>
        <w:t>Si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,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an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1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1"/>
          <w:sz w:val="18"/>
          <w:szCs w:val="18"/>
        </w:rPr>
        <w:t>g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>is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1"/>
          <w:sz w:val="18"/>
          <w:szCs w:val="18"/>
        </w:rPr>
        <w:t>h</w:t>
      </w:r>
      <w:r w:rsidRPr="006D7852">
        <w:rPr>
          <w:rFonts w:asciiTheme="majorHAnsi" w:hAnsiTheme="majorHAnsi"/>
          <w:spacing w:val="6"/>
          <w:sz w:val="18"/>
          <w:szCs w:val="18"/>
        </w:rPr>
        <w:t>oo</w:t>
      </w:r>
      <w:r w:rsidRPr="006D7852">
        <w:rPr>
          <w:rFonts w:asciiTheme="majorHAnsi" w:hAnsiTheme="majorHAnsi"/>
          <w:sz w:val="18"/>
          <w:szCs w:val="18"/>
        </w:rPr>
        <w:t xml:space="preserve">l 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y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z w:val="18"/>
          <w:szCs w:val="18"/>
        </w:rPr>
        <w:t xml:space="preserve">t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ls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y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z w:val="18"/>
          <w:szCs w:val="18"/>
        </w:rPr>
        <w:t>.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H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ls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7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ca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>b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ti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1"/>
          <w:sz w:val="18"/>
          <w:szCs w:val="18"/>
        </w:rPr>
        <w:t>y</w:t>
      </w:r>
      <w:r w:rsidRPr="006D7852">
        <w:rPr>
          <w:rFonts w:asciiTheme="majorHAnsi" w:hAnsiTheme="majorHAnsi"/>
          <w:sz w:val="18"/>
          <w:szCs w:val="18"/>
        </w:rPr>
        <w:t>,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w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 xml:space="preserve">s </w:t>
      </w:r>
      <w:r w:rsidRPr="006D7852">
        <w:rPr>
          <w:rFonts w:asciiTheme="majorHAnsi" w:hAnsiTheme="majorHAnsi"/>
          <w:spacing w:val="3"/>
          <w:sz w:val="18"/>
          <w:szCs w:val="18"/>
        </w:rPr>
        <w:t>g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s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5"/>
          <w:sz w:val="18"/>
          <w:szCs w:val="18"/>
        </w:rPr>
        <w:t>ea</w:t>
      </w:r>
      <w:r w:rsidRPr="006D7852">
        <w:rPr>
          <w:rFonts w:asciiTheme="majorHAnsi" w:hAnsiTheme="majorHAnsi"/>
          <w:sz w:val="18"/>
          <w:szCs w:val="18"/>
        </w:rPr>
        <w:t>k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fr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3"/>
          <w:sz w:val="18"/>
          <w:szCs w:val="18"/>
        </w:rPr>
        <w:t>u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pacing w:val="5"/>
          <w:sz w:val="18"/>
          <w:szCs w:val="18"/>
        </w:rPr>
        <w:t>ce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o</w:t>
      </w:r>
      <w:r w:rsidRPr="006D785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ho</w:t>
      </w:r>
      <w:r w:rsidRPr="006D7852">
        <w:rPr>
          <w:rFonts w:asciiTheme="majorHAnsi" w:hAnsiTheme="majorHAnsi"/>
          <w:spacing w:val="4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h</w:t>
      </w:r>
      <w:r w:rsidRPr="006D785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5"/>
          <w:sz w:val="18"/>
          <w:szCs w:val="18"/>
        </w:rPr>
        <w:t>c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nv</w:t>
      </w:r>
      <w:r w:rsidRPr="006D7852">
        <w:rPr>
          <w:rFonts w:asciiTheme="majorHAnsi" w:hAnsiTheme="majorHAnsi"/>
          <w:spacing w:val="5"/>
          <w:sz w:val="18"/>
          <w:szCs w:val="18"/>
        </w:rPr>
        <w:t>er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5"/>
          <w:sz w:val="18"/>
          <w:szCs w:val="18"/>
        </w:rPr>
        <w:t>a</w:t>
      </w:r>
      <w:r w:rsidRPr="006D7852">
        <w:rPr>
          <w:rFonts w:asciiTheme="majorHAnsi" w:hAnsiTheme="majorHAnsi"/>
          <w:spacing w:val="4"/>
          <w:sz w:val="18"/>
          <w:szCs w:val="18"/>
        </w:rPr>
        <w:t>t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fo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 xml:space="preserve">g </w:t>
      </w:r>
      <w:r w:rsidRPr="006D7852">
        <w:rPr>
          <w:rFonts w:asciiTheme="majorHAnsi" w:hAnsiTheme="majorHAnsi"/>
          <w:spacing w:val="6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5"/>
          <w:sz w:val="18"/>
          <w:szCs w:val="18"/>
        </w:rPr>
        <w:t>r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6"/>
          <w:sz w:val="18"/>
          <w:szCs w:val="18"/>
        </w:rPr>
        <w:t>d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6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4"/>
          <w:sz w:val="18"/>
          <w:szCs w:val="18"/>
        </w:rPr>
        <w:t>i</w:t>
      </w:r>
      <w:r w:rsidRPr="006D7852">
        <w:rPr>
          <w:rFonts w:asciiTheme="majorHAnsi" w:hAnsiTheme="majorHAnsi"/>
          <w:spacing w:val="1"/>
          <w:sz w:val="18"/>
          <w:szCs w:val="18"/>
        </w:rPr>
        <w:t>m</w:t>
      </w:r>
      <w:r w:rsidRPr="006D7852">
        <w:rPr>
          <w:rFonts w:asciiTheme="majorHAnsi" w:hAnsiTheme="majorHAnsi"/>
          <w:spacing w:val="5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17D3BDAD" w14:textId="77777777" w:rsidR="009F5F82" w:rsidRPr="006D7852" w:rsidRDefault="009F5F8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12063ED" w14:textId="77777777" w:rsidR="009F5F82" w:rsidRPr="006D7852" w:rsidRDefault="009F5F82">
      <w:pPr>
        <w:spacing w:before="1" w:line="260" w:lineRule="exact"/>
        <w:rPr>
          <w:rFonts w:asciiTheme="majorHAnsi" w:hAnsiTheme="majorHAnsi"/>
          <w:sz w:val="18"/>
          <w:szCs w:val="18"/>
        </w:rPr>
      </w:pPr>
    </w:p>
    <w:p w14:paraId="42A638EA" w14:textId="77777777" w:rsidR="009F5F82" w:rsidRPr="006D7852" w:rsidRDefault="006D7852">
      <w:pPr>
        <w:rPr>
          <w:rFonts w:asciiTheme="majorHAnsi" w:hAnsiTheme="majorHAnsi"/>
          <w:sz w:val="18"/>
          <w:szCs w:val="18"/>
        </w:rPr>
        <w:sectPr w:rsidR="009F5F82" w:rsidRPr="006D7852">
          <w:type w:val="continuous"/>
          <w:pgSz w:w="11920" w:h="16840"/>
          <w:pgMar w:top="820" w:right="900" w:bottom="280" w:left="640" w:header="720" w:footer="720" w:gutter="0"/>
          <w:cols w:num="2" w:space="720" w:equalWidth="0">
            <w:col w:w="2197" w:space="1088"/>
            <w:col w:w="7095"/>
          </w:cols>
        </w:sectPr>
      </w:pPr>
      <w:r w:rsidRPr="006D7852">
        <w:rPr>
          <w:rFonts w:asciiTheme="majorHAnsi" w:hAnsiTheme="majorHAnsi"/>
          <w:spacing w:val="9"/>
          <w:sz w:val="18"/>
          <w:szCs w:val="18"/>
        </w:rPr>
        <w:t>R</w:t>
      </w:r>
      <w:r w:rsidRPr="006D7852">
        <w:rPr>
          <w:rFonts w:asciiTheme="majorHAnsi" w:hAnsiTheme="majorHAnsi"/>
          <w:spacing w:val="10"/>
          <w:sz w:val="18"/>
          <w:szCs w:val="18"/>
        </w:rPr>
        <w:t>E</w:t>
      </w:r>
      <w:r w:rsidRPr="006D7852">
        <w:rPr>
          <w:rFonts w:asciiTheme="majorHAnsi" w:hAnsiTheme="majorHAnsi"/>
          <w:spacing w:val="9"/>
          <w:sz w:val="18"/>
          <w:szCs w:val="18"/>
        </w:rPr>
        <w:t>F</w:t>
      </w:r>
      <w:r w:rsidRPr="006D7852">
        <w:rPr>
          <w:rFonts w:asciiTheme="majorHAnsi" w:hAnsiTheme="majorHAnsi"/>
          <w:spacing w:val="10"/>
          <w:sz w:val="18"/>
          <w:szCs w:val="18"/>
        </w:rPr>
        <w:t>E</w:t>
      </w:r>
      <w:r w:rsidRPr="006D7852">
        <w:rPr>
          <w:rFonts w:asciiTheme="majorHAnsi" w:hAnsiTheme="majorHAnsi"/>
          <w:spacing w:val="9"/>
          <w:sz w:val="18"/>
          <w:szCs w:val="18"/>
        </w:rPr>
        <w:t>R</w:t>
      </w:r>
      <w:r w:rsidRPr="006D7852">
        <w:rPr>
          <w:rFonts w:asciiTheme="majorHAnsi" w:hAnsiTheme="majorHAnsi"/>
          <w:spacing w:val="10"/>
          <w:sz w:val="18"/>
          <w:szCs w:val="18"/>
        </w:rPr>
        <w:t>EN</w:t>
      </w:r>
      <w:r w:rsidRPr="006D7852">
        <w:rPr>
          <w:rFonts w:asciiTheme="majorHAnsi" w:hAnsiTheme="majorHAnsi"/>
          <w:spacing w:val="9"/>
          <w:sz w:val="18"/>
          <w:szCs w:val="18"/>
        </w:rPr>
        <w:t>C</w:t>
      </w:r>
      <w:r w:rsidRPr="006D7852">
        <w:rPr>
          <w:rFonts w:asciiTheme="majorHAnsi" w:hAnsiTheme="majorHAnsi"/>
          <w:spacing w:val="10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–</w:t>
      </w:r>
      <w:r w:rsidRPr="006D7852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7"/>
          <w:sz w:val="18"/>
          <w:szCs w:val="18"/>
        </w:rPr>
        <w:t>A</w:t>
      </w:r>
      <w:r w:rsidRPr="006D7852">
        <w:rPr>
          <w:rFonts w:asciiTheme="majorHAnsi" w:hAnsiTheme="majorHAnsi"/>
          <w:spacing w:val="8"/>
          <w:sz w:val="18"/>
          <w:szCs w:val="18"/>
        </w:rPr>
        <w:t>v</w:t>
      </w:r>
      <w:r w:rsidRPr="006D7852">
        <w:rPr>
          <w:rFonts w:asciiTheme="majorHAnsi" w:hAnsiTheme="majorHAnsi"/>
          <w:spacing w:val="10"/>
          <w:sz w:val="18"/>
          <w:szCs w:val="18"/>
        </w:rPr>
        <w:t>a</w:t>
      </w:r>
      <w:r w:rsidRPr="006D7852">
        <w:rPr>
          <w:rFonts w:asciiTheme="majorHAnsi" w:hAnsiTheme="majorHAnsi"/>
          <w:spacing w:val="9"/>
          <w:sz w:val="18"/>
          <w:szCs w:val="18"/>
        </w:rPr>
        <w:t>il</w:t>
      </w:r>
      <w:r w:rsidRPr="006D7852">
        <w:rPr>
          <w:rFonts w:asciiTheme="majorHAnsi" w:hAnsiTheme="majorHAnsi"/>
          <w:spacing w:val="10"/>
          <w:sz w:val="18"/>
          <w:szCs w:val="18"/>
        </w:rPr>
        <w:t>a</w:t>
      </w:r>
      <w:r w:rsidRPr="006D7852">
        <w:rPr>
          <w:rFonts w:asciiTheme="majorHAnsi" w:hAnsiTheme="majorHAnsi"/>
          <w:spacing w:val="11"/>
          <w:sz w:val="18"/>
          <w:szCs w:val="18"/>
        </w:rPr>
        <w:t>b</w:t>
      </w:r>
      <w:r w:rsidRPr="006D7852">
        <w:rPr>
          <w:rFonts w:asciiTheme="majorHAnsi" w:hAnsiTheme="majorHAnsi"/>
          <w:spacing w:val="9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8"/>
          <w:sz w:val="18"/>
          <w:szCs w:val="18"/>
        </w:rPr>
        <w:t>r</w:t>
      </w:r>
      <w:r w:rsidRPr="006D7852">
        <w:rPr>
          <w:rFonts w:asciiTheme="majorHAnsi" w:hAnsiTheme="majorHAnsi"/>
          <w:spacing w:val="10"/>
          <w:sz w:val="18"/>
          <w:szCs w:val="18"/>
        </w:rPr>
        <w:t>e</w:t>
      </w:r>
      <w:r w:rsidRPr="006D7852">
        <w:rPr>
          <w:rFonts w:asciiTheme="majorHAnsi" w:hAnsiTheme="majorHAnsi"/>
          <w:spacing w:val="11"/>
          <w:sz w:val="18"/>
          <w:szCs w:val="18"/>
        </w:rPr>
        <w:t>q</w:t>
      </w:r>
      <w:r w:rsidRPr="006D7852">
        <w:rPr>
          <w:rFonts w:asciiTheme="majorHAnsi" w:hAnsiTheme="majorHAnsi"/>
          <w:spacing w:val="8"/>
          <w:sz w:val="18"/>
          <w:szCs w:val="18"/>
        </w:rPr>
        <w:t>u</w:t>
      </w:r>
      <w:r w:rsidRPr="006D7852">
        <w:rPr>
          <w:rFonts w:asciiTheme="majorHAnsi" w:hAnsiTheme="majorHAnsi"/>
          <w:spacing w:val="10"/>
          <w:sz w:val="18"/>
          <w:szCs w:val="18"/>
        </w:rPr>
        <w:t>e</w:t>
      </w:r>
      <w:r w:rsidRPr="006D7852">
        <w:rPr>
          <w:rFonts w:asciiTheme="majorHAnsi" w:hAnsiTheme="majorHAnsi"/>
          <w:spacing w:val="9"/>
          <w:sz w:val="18"/>
          <w:szCs w:val="18"/>
        </w:rPr>
        <w:t>s</w:t>
      </w:r>
      <w:r w:rsidRPr="006D7852">
        <w:rPr>
          <w:rFonts w:asciiTheme="majorHAnsi" w:hAnsiTheme="majorHAnsi"/>
          <w:spacing w:val="11"/>
          <w:sz w:val="18"/>
          <w:szCs w:val="18"/>
        </w:rPr>
        <w:t>t</w:t>
      </w:r>
      <w:r w:rsidRPr="006D7852">
        <w:rPr>
          <w:rFonts w:asciiTheme="majorHAnsi" w:hAnsiTheme="majorHAnsi"/>
          <w:sz w:val="18"/>
          <w:szCs w:val="18"/>
        </w:rPr>
        <w:t>.</w:t>
      </w:r>
    </w:p>
    <w:p w14:paraId="7DE23D39" w14:textId="77777777" w:rsidR="009F5F82" w:rsidRPr="006D7852" w:rsidRDefault="006D7852">
      <w:pPr>
        <w:spacing w:before="91"/>
        <w:ind w:left="123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z w:val="18"/>
          <w:szCs w:val="18"/>
        </w:rPr>
        <w:lastRenderedPageBreak/>
        <w:pict w14:anchorId="26729733">
          <v:group id="_x0000_s1027" style="position:absolute;left:0;text-align:left;margin-left:57pt;margin-top:51pt;width:489.75pt;height:0;z-index:-251657728;mso-position-horizontal-relative:page;mso-position-vertical-relative:page" coordorigin="1140,1020" coordsize="9795,0">
            <v:shape id="_x0000_s1028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6D7852">
        <w:rPr>
          <w:rFonts w:asciiTheme="majorHAnsi" w:hAnsiTheme="majorHAnsi"/>
          <w:sz w:val="18"/>
          <w:szCs w:val="18"/>
        </w:rPr>
        <w:pict w14:anchorId="151F3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6B53BA33" w14:textId="77777777" w:rsidR="009F5F82" w:rsidRPr="006D7852" w:rsidRDefault="009F5F82">
      <w:pPr>
        <w:spacing w:before="5" w:line="100" w:lineRule="exact"/>
        <w:rPr>
          <w:rFonts w:asciiTheme="majorHAnsi" w:hAnsiTheme="majorHAnsi"/>
          <w:sz w:val="18"/>
          <w:szCs w:val="18"/>
        </w:rPr>
      </w:pPr>
    </w:p>
    <w:p w14:paraId="061B3888" w14:textId="77777777" w:rsidR="009F5F82" w:rsidRPr="006D7852" w:rsidRDefault="009F5F8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D547293" w14:textId="77777777" w:rsidR="009F5F82" w:rsidRPr="006D7852" w:rsidRDefault="006D7852">
      <w:pPr>
        <w:spacing w:before="33"/>
        <w:ind w:left="118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b/>
          <w:sz w:val="18"/>
          <w:szCs w:val="18"/>
        </w:rPr>
        <w:t>C</w:t>
      </w:r>
      <w:r w:rsidRPr="006D7852">
        <w:rPr>
          <w:rFonts w:asciiTheme="majorHAnsi" w:hAnsiTheme="majorHAnsi"/>
          <w:b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b/>
          <w:sz w:val="18"/>
          <w:szCs w:val="18"/>
        </w:rPr>
        <w:t>p</w:t>
      </w:r>
      <w:r w:rsidRPr="006D7852">
        <w:rPr>
          <w:rFonts w:asciiTheme="majorHAnsi" w:hAnsiTheme="majorHAnsi"/>
          <w:b/>
          <w:spacing w:val="1"/>
          <w:sz w:val="18"/>
          <w:szCs w:val="18"/>
        </w:rPr>
        <w:t>y</w:t>
      </w:r>
      <w:r w:rsidRPr="006D7852">
        <w:rPr>
          <w:rFonts w:asciiTheme="majorHAnsi" w:hAnsiTheme="majorHAnsi"/>
          <w:b/>
          <w:sz w:val="18"/>
          <w:szCs w:val="18"/>
        </w:rPr>
        <w:t>ri</w:t>
      </w:r>
      <w:r w:rsidRPr="006D7852">
        <w:rPr>
          <w:rFonts w:asciiTheme="majorHAnsi" w:hAnsiTheme="majorHAnsi"/>
          <w:b/>
          <w:spacing w:val="1"/>
          <w:sz w:val="18"/>
          <w:szCs w:val="18"/>
        </w:rPr>
        <w:t>g</w:t>
      </w:r>
      <w:r w:rsidRPr="006D7852">
        <w:rPr>
          <w:rFonts w:asciiTheme="majorHAnsi" w:hAnsiTheme="majorHAnsi"/>
          <w:b/>
          <w:sz w:val="18"/>
          <w:szCs w:val="18"/>
        </w:rPr>
        <w:t>ht</w:t>
      </w:r>
      <w:r w:rsidRPr="006D7852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sz w:val="18"/>
          <w:szCs w:val="18"/>
        </w:rPr>
        <w:t>inf</w:t>
      </w:r>
      <w:r w:rsidRPr="006D7852">
        <w:rPr>
          <w:rFonts w:asciiTheme="majorHAnsi" w:hAnsiTheme="majorHAnsi"/>
          <w:b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b/>
          <w:spacing w:val="3"/>
          <w:sz w:val="18"/>
          <w:szCs w:val="18"/>
        </w:rPr>
        <w:t>r</w:t>
      </w:r>
      <w:r w:rsidRPr="006D7852">
        <w:rPr>
          <w:rFonts w:asciiTheme="majorHAnsi" w:hAnsiTheme="majorHAnsi"/>
          <w:b/>
          <w:spacing w:val="-5"/>
          <w:sz w:val="18"/>
          <w:szCs w:val="18"/>
        </w:rPr>
        <w:t>m</w:t>
      </w:r>
      <w:r w:rsidRPr="006D7852">
        <w:rPr>
          <w:rFonts w:asciiTheme="majorHAnsi" w:hAnsiTheme="majorHAnsi"/>
          <w:b/>
          <w:spacing w:val="1"/>
          <w:sz w:val="18"/>
          <w:szCs w:val="18"/>
        </w:rPr>
        <w:t>at</w:t>
      </w:r>
      <w:r w:rsidRPr="006D7852">
        <w:rPr>
          <w:rFonts w:asciiTheme="majorHAnsi" w:hAnsiTheme="majorHAnsi"/>
          <w:b/>
          <w:sz w:val="18"/>
          <w:szCs w:val="18"/>
        </w:rPr>
        <w:t>i</w:t>
      </w:r>
      <w:r w:rsidRPr="006D7852">
        <w:rPr>
          <w:rFonts w:asciiTheme="majorHAnsi" w:hAnsiTheme="majorHAnsi"/>
          <w:b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b/>
          <w:sz w:val="18"/>
          <w:szCs w:val="18"/>
        </w:rPr>
        <w:t>n</w:t>
      </w:r>
      <w:r w:rsidRPr="006D7852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sz w:val="18"/>
          <w:szCs w:val="18"/>
        </w:rPr>
        <w:t>- Ple</w:t>
      </w:r>
      <w:r w:rsidRPr="006D7852">
        <w:rPr>
          <w:rFonts w:asciiTheme="majorHAnsi" w:hAnsiTheme="majorHAnsi"/>
          <w:b/>
          <w:spacing w:val="1"/>
          <w:sz w:val="18"/>
          <w:szCs w:val="18"/>
        </w:rPr>
        <w:t>a</w:t>
      </w:r>
      <w:r w:rsidRPr="006D7852">
        <w:rPr>
          <w:rFonts w:asciiTheme="majorHAnsi" w:hAnsiTheme="majorHAnsi"/>
          <w:b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b/>
          <w:sz w:val="18"/>
          <w:szCs w:val="18"/>
        </w:rPr>
        <w:t>e</w:t>
      </w:r>
      <w:r w:rsidRPr="006D7852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b/>
          <w:sz w:val="18"/>
          <w:szCs w:val="18"/>
        </w:rPr>
        <w:t>r</w:t>
      </w:r>
      <w:r w:rsidRPr="006D7852">
        <w:rPr>
          <w:rFonts w:asciiTheme="majorHAnsi" w:hAnsiTheme="majorHAnsi"/>
          <w:b/>
          <w:spacing w:val="1"/>
          <w:sz w:val="18"/>
          <w:szCs w:val="18"/>
        </w:rPr>
        <w:t>ea</w:t>
      </w:r>
      <w:r w:rsidRPr="006D7852">
        <w:rPr>
          <w:rFonts w:asciiTheme="majorHAnsi" w:hAnsiTheme="majorHAnsi"/>
          <w:b/>
          <w:sz w:val="18"/>
          <w:szCs w:val="18"/>
        </w:rPr>
        <w:t>d</w:t>
      </w:r>
    </w:p>
    <w:p w14:paraId="0BBC61F3" w14:textId="77777777" w:rsidR="009F5F82" w:rsidRPr="006D7852" w:rsidRDefault="009F5F82">
      <w:pPr>
        <w:spacing w:before="6" w:line="220" w:lineRule="exact"/>
        <w:rPr>
          <w:rFonts w:asciiTheme="majorHAnsi" w:hAnsiTheme="majorHAnsi"/>
          <w:sz w:val="18"/>
          <w:szCs w:val="18"/>
        </w:rPr>
      </w:pPr>
    </w:p>
    <w:p w14:paraId="55065402" w14:textId="77777777" w:rsidR="009F5F82" w:rsidRPr="006D7852" w:rsidRDefault="006D7852">
      <w:pPr>
        <w:ind w:left="118" w:right="83"/>
        <w:rPr>
          <w:rFonts w:asciiTheme="majorHAnsi" w:hAnsiTheme="majorHAnsi"/>
          <w:sz w:val="18"/>
          <w:szCs w:val="18"/>
        </w:rPr>
      </w:pPr>
      <w:r w:rsidRPr="006D7852">
        <w:rPr>
          <w:rFonts w:asciiTheme="majorHAnsi" w:hAnsiTheme="majorHAnsi"/>
          <w:sz w:val="18"/>
          <w:szCs w:val="18"/>
        </w:rPr>
        <w:t>©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is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u</w:t>
      </w:r>
      <w:r w:rsidRPr="006D7852">
        <w:rPr>
          <w:rFonts w:asciiTheme="majorHAnsi" w:hAnsiTheme="majorHAnsi"/>
          <w:spacing w:val="1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sz w:val="18"/>
          <w:szCs w:val="18"/>
        </w:rPr>
        <w:t>C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2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C</w:t>
      </w:r>
      <w:r w:rsidRPr="006D7852">
        <w:rPr>
          <w:rFonts w:asciiTheme="majorHAnsi" w:hAnsiTheme="majorHAnsi"/>
          <w:spacing w:val="2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ter</w:t>
      </w:r>
      <w:r w:rsidRPr="006D785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48"/>
          <w:sz w:val="18"/>
          <w:szCs w:val="18"/>
        </w:rPr>
        <w:t xml:space="preserve"> </w:t>
      </w:r>
      <w:hyperlink r:id="rId7"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r</w:t>
        </w:r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e</w:t>
        </w:r>
        <w:r w:rsidRPr="006D7852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s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u</w:t>
        </w:r>
        <w:r w:rsidRPr="006D7852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m</w:t>
        </w:r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e</w:t>
        </w:r>
        <w:r w:rsidRPr="006D7852">
          <w:rPr>
            <w:rFonts w:asciiTheme="majorHAnsi" w:hAnsiTheme="majorHAnsi"/>
            <w:spacing w:val="-5"/>
            <w:sz w:val="18"/>
            <w:szCs w:val="18"/>
            <w:u w:val="single" w:color="0000FF"/>
          </w:rPr>
          <w:t xml:space="preserve"> </w:t>
        </w:r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t</w:t>
        </w:r>
        <w:r w:rsidRPr="006D7852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e</w:t>
        </w:r>
        <w:r w:rsidRPr="006D7852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m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p</w:t>
        </w:r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late</w:t>
        </w:r>
        <w:r w:rsidRPr="006D7852">
          <w:rPr>
            <w:rFonts w:asciiTheme="majorHAnsi" w:hAnsiTheme="majorHAnsi"/>
            <w:spacing w:val="-4"/>
            <w:sz w:val="18"/>
            <w:szCs w:val="18"/>
          </w:rPr>
          <w:t xml:space="preserve"> </w:t>
        </w:r>
        <w:r w:rsidRPr="006D7852">
          <w:rPr>
            <w:rFonts w:asciiTheme="majorHAnsi" w:hAnsiTheme="majorHAnsi"/>
            <w:spacing w:val="2"/>
            <w:sz w:val="18"/>
            <w:szCs w:val="18"/>
          </w:rPr>
          <w:t>i</w:t>
        </w:r>
      </w:hyperlink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c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pacing w:val="3"/>
          <w:sz w:val="18"/>
          <w:szCs w:val="18"/>
        </w:rPr>
        <w:t>p</w:t>
      </w:r>
      <w:r w:rsidRPr="006D7852">
        <w:rPr>
          <w:rFonts w:asciiTheme="majorHAnsi" w:hAnsiTheme="majorHAnsi"/>
          <w:spacing w:val="-4"/>
          <w:sz w:val="18"/>
          <w:szCs w:val="18"/>
        </w:rPr>
        <w:t>y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pacing w:val="-1"/>
          <w:sz w:val="18"/>
          <w:szCs w:val="18"/>
        </w:rPr>
        <w:t>g</w:t>
      </w:r>
      <w:r w:rsidRPr="006D7852">
        <w:rPr>
          <w:rFonts w:asciiTheme="majorHAnsi" w:hAnsiTheme="majorHAnsi"/>
          <w:spacing w:val="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-4"/>
          <w:sz w:val="18"/>
          <w:szCs w:val="18"/>
        </w:rPr>
        <w:t>y</w:t>
      </w:r>
      <w:r w:rsidRPr="006D7852">
        <w:rPr>
          <w:rFonts w:asciiTheme="majorHAnsi" w:hAnsiTheme="majorHAnsi"/>
          <w:spacing w:val="2"/>
          <w:sz w:val="18"/>
          <w:szCs w:val="18"/>
        </w:rPr>
        <w:t>j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b</w:t>
      </w:r>
      <w:r w:rsidRPr="006D785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2"/>
          <w:sz w:val="18"/>
          <w:szCs w:val="18"/>
        </w:rPr>
        <w:t>L</w:t>
      </w:r>
      <w:r w:rsidRPr="006D7852">
        <w:rPr>
          <w:rFonts w:asciiTheme="majorHAnsi" w:hAnsiTheme="majorHAnsi"/>
          <w:sz w:val="18"/>
          <w:szCs w:val="18"/>
        </w:rPr>
        <w:t>td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2012</w:t>
      </w:r>
      <w:r w:rsidRPr="006D7852">
        <w:rPr>
          <w:rFonts w:asciiTheme="majorHAnsi" w:hAnsiTheme="majorHAnsi"/>
          <w:sz w:val="18"/>
          <w:szCs w:val="18"/>
        </w:rPr>
        <w:t>.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sz w:val="18"/>
          <w:szCs w:val="18"/>
        </w:rPr>
        <w:t>J</w:t>
      </w:r>
      <w:r w:rsidRPr="006D7852">
        <w:rPr>
          <w:rFonts w:asciiTheme="majorHAnsi" w:hAnsiTheme="majorHAnsi"/>
          <w:spacing w:val="1"/>
          <w:sz w:val="18"/>
          <w:szCs w:val="18"/>
        </w:rPr>
        <w:t>ob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>k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4"/>
          <w:sz w:val="18"/>
          <w:szCs w:val="18"/>
        </w:rPr>
        <w:t>m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-2"/>
          <w:sz w:val="18"/>
          <w:szCs w:val="18"/>
        </w:rPr>
        <w:t>w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ad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sz w:val="18"/>
          <w:szCs w:val="18"/>
        </w:rPr>
        <w:t>us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is e</w:t>
      </w:r>
      <w:r w:rsidRPr="006D7852">
        <w:rPr>
          <w:rFonts w:asciiTheme="majorHAnsi" w:hAnsiTheme="majorHAnsi"/>
          <w:spacing w:val="-1"/>
          <w:sz w:val="18"/>
          <w:szCs w:val="18"/>
        </w:rPr>
        <w:t>x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-4"/>
          <w:sz w:val="18"/>
          <w:szCs w:val="18"/>
        </w:rPr>
        <w:t>m</w:t>
      </w:r>
      <w:r w:rsidRPr="006D7852">
        <w:rPr>
          <w:rFonts w:asciiTheme="majorHAnsi" w:hAnsiTheme="majorHAnsi"/>
          <w:spacing w:val="1"/>
          <w:sz w:val="18"/>
          <w:szCs w:val="18"/>
        </w:rPr>
        <w:t>p</w:t>
      </w:r>
      <w:r w:rsidRPr="006D7852">
        <w:rPr>
          <w:rFonts w:asciiTheme="majorHAnsi" w:hAnsiTheme="majorHAnsi"/>
          <w:sz w:val="18"/>
          <w:szCs w:val="18"/>
        </w:rPr>
        <w:t>le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2"/>
          <w:sz w:val="18"/>
          <w:szCs w:val="18"/>
        </w:rPr>
        <w:t>f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eir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-2"/>
          <w:sz w:val="18"/>
          <w:szCs w:val="18"/>
        </w:rPr>
        <w:t>w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p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l</w:t>
      </w:r>
      <w:r w:rsidRPr="006D7852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sz w:val="18"/>
          <w:szCs w:val="18"/>
        </w:rPr>
        <w:t>us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to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h</w:t>
      </w:r>
      <w:r w:rsidRPr="006D7852">
        <w:rPr>
          <w:rFonts w:asciiTheme="majorHAnsi" w:hAnsiTheme="majorHAnsi"/>
          <w:sz w:val="18"/>
          <w:szCs w:val="18"/>
        </w:rPr>
        <w:t>elp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m</w:t>
      </w:r>
      <w:r w:rsidRPr="006D785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c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a</w:t>
      </w:r>
      <w:r w:rsidRPr="006D7852">
        <w:rPr>
          <w:rFonts w:asciiTheme="majorHAnsi" w:hAnsiTheme="majorHAnsi"/>
          <w:sz w:val="18"/>
          <w:szCs w:val="18"/>
        </w:rPr>
        <w:t>te</w:t>
      </w:r>
      <w:r w:rsidRPr="006D785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eir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o</w:t>
      </w:r>
      <w:r w:rsidRPr="006D7852">
        <w:rPr>
          <w:rFonts w:asciiTheme="majorHAnsi" w:hAnsiTheme="majorHAnsi"/>
          <w:spacing w:val="-2"/>
          <w:sz w:val="18"/>
          <w:szCs w:val="18"/>
        </w:rPr>
        <w:t>w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i</w:t>
      </w:r>
      <w:r w:rsidRPr="006D7852">
        <w:rPr>
          <w:rFonts w:asciiTheme="majorHAnsi" w:hAnsiTheme="majorHAnsi"/>
          <w:spacing w:val="1"/>
          <w:sz w:val="18"/>
          <w:szCs w:val="18"/>
        </w:rPr>
        <w:t>q</w:t>
      </w:r>
      <w:r w:rsidRPr="006D7852">
        <w:rPr>
          <w:rFonts w:asciiTheme="majorHAnsi" w:hAnsiTheme="majorHAnsi"/>
          <w:spacing w:val="-1"/>
          <w:sz w:val="18"/>
          <w:szCs w:val="18"/>
        </w:rPr>
        <w:t>u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c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d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>m</w:t>
      </w:r>
      <w:r w:rsidRPr="006D7852">
        <w:rPr>
          <w:rFonts w:asciiTheme="majorHAnsi" w:hAnsiTheme="majorHAnsi"/>
          <w:sz w:val="18"/>
          <w:szCs w:val="18"/>
        </w:rPr>
        <w:t>ic</w:t>
      </w:r>
      <w:r w:rsidRPr="006D785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es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-1"/>
          <w:sz w:val="18"/>
          <w:szCs w:val="18"/>
        </w:rPr>
        <w:t>m</w:t>
      </w:r>
      <w:r w:rsidRPr="006D7852">
        <w:rPr>
          <w:rFonts w:asciiTheme="majorHAnsi" w:hAnsiTheme="majorHAnsi"/>
          <w:spacing w:val="2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.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u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4"/>
          <w:sz w:val="18"/>
          <w:szCs w:val="18"/>
        </w:rPr>
        <w:t>m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6D7852">
        <w:rPr>
          <w:rFonts w:asciiTheme="majorHAnsi" w:hAnsiTheme="majorHAnsi"/>
          <w:sz w:val="18"/>
          <w:szCs w:val="18"/>
        </w:rPr>
        <w:t>elc</w:t>
      </w:r>
      <w:r w:rsidRPr="006D7852">
        <w:rPr>
          <w:rFonts w:asciiTheme="majorHAnsi" w:hAnsiTheme="majorHAnsi"/>
          <w:spacing w:val="4"/>
          <w:sz w:val="18"/>
          <w:szCs w:val="18"/>
        </w:rPr>
        <w:t>o</w:t>
      </w:r>
      <w:r w:rsidRPr="006D7852">
        <w:rPr>
          <w:rFonts w:asciiTheme="majorHAnsi" w:hAnsiTheme="majorHAnsi"/>
          <w:spacing w:val="-4"/>
          <w:sz w:val="18"/>
          <w:szCs w:val="18"/>
        </w:rPr>
        <w:t>m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to li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k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to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p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-1"/>
          <w:sz w:val="18"/>
          <w:szCs w:val="18"/>
        </w:rPr>
        <w:t>g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pacing w:val="-1"/>
          <w:sz w:val="18"/>
          <w:szCs w:val="18"/>
        </w:rPr>
        <w:t>u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ite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44"/>
          <w:sz w:val="18"/>
          <w:szCs w:val="18"/>
        </w:rPr>
        <w:t xml:space="preserve"> </w:t>
      </w:r>
      <w:hyperlink r:id="rId8"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ww</w:t>
        </w:r>
        <w:r w:rsidRPr="006D7852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w</w:t>
        </w:r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.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6D7852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6D7852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6D7852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6D7852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6D7852">
          <w:rPr>
            <w:rFonts w:asciiTheme="majorHAnsi" w:hAnsiTheme="majorHAnsi"/>
            <w:sz w:val="18"/>
            <w:szCs w:val="18"/>
          </w:rPr>
          <w:t>.</w:t>
        </w:r>
        <w:r w:rsidRPr="006D7852">
          <w:rPr>
            <w:rFonts w:asciiTheme="majorHAnsi" w:hAnsiTheme="majorHAnsi"/>
            <w:spacing w:val="-14"/>
            <w:sz w:val="18"/>
            <w:szCs w:val="18"/>
          </w:rPr>
          <w:t xml:space="preserve"> </w:t>
        </w:r>
        <w:r w:rsidRPr="006D7852">
          <w:rPr>
            <w:rFonts w:asciiTheme="majorHAnsi" w:hAnsiTheme="majorHAnsi"/>
            <w:sz w:val="18"/>
            <w:szCs w:val="18"/>
          </w:rPr>
          <w:t>H</w:t>
        </w:r>
      </w:hyperlink>
      <w:r w:rsidRPr="006D7852">
        <w:rPr>
          <w:rFonts w:asciiTheme="majorHAnsi" w:hAnsiTheme="majorHAnsi"/>
          <w:spacing w:val="4"/>
          <w:sz w:val="18"/>
          <w:szCs w:val="18"/>
        </w:rPr>
        <w:t>o</w:t>
      </w:r>
      <w:r w:rsidRPr="006D7852">
        <w:rPr>
          <w:rFonts w:asciiTheme="majorHAnsi" w:hAnsiTheme="majorHAnsi"/>
          <w:spacing w:val="-2"/>
          <w:sz w:val="18"/>
          <w:szCs w:val="18"/>
        </w:rPr>
        <w:t>w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>v</w:t>
      </w:r>
      <w:r w:rsidRPr="006D7852">
        <w:rPr>
          <w:rFonts w:asciiTheme="majorHAnsi" w:hAnsiTheme="majorHAnsi"/>
          <w:sz w:val="18"/>
          <w:szCs w:val="18"/>
        </w:rPr>
        <w:t>er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6D7852">
        <w:rPr>
          <w:rFonts w:asciiTheme="majorHAnsi" w:hAnsiTheme="majorHAnsi"/>
          <w:spacing w:val="3"/>
          <w:sz w:val="18"/>
          <w:szCs w:val="18"/>
        </w:rPr>
        <w:t>a</w:t>
      </w:r>
      <w:r w:rsidRPr="006D7852">
        <w:rPr>
          <w:rFonts w:asciiTheme="majorHAnsi" w:hAnsiTheme="majorHAnsi"/>
          <w:spacing w:val="-4"/>
          <w:sz w:val="18"/>
          <w:szCs w:val="18"/>
        </w:rPr>
        <w:t>m</w:t>
      </w:r>
      <w:r w:rsidRPr="006D7852">
        <w:rPr>
          <w:rFonts w:asciiTheme="majorHAnsi" w:hAnsiTheme="majorHAnsi"/>
          <w:spacing w:val="1"/>
          <w:sz w:val="18"/>
          <w:szCs w:val="18"/>
        </w:rPr>
        <w:t>p</w:t>
      </w:r>
      <w:r w:rsidRPr="006D7852">
        <w:rPr>
          <w:rFonts w:asciiTheme="majorHAnsi" w:hAnsiTheme="majorHAnsi"/>
          <w:sz w:val="18"/>
          <w:szCs w:val="18"/>
        </w:rPr>
        <w:t>le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sz w:val="18"/>
          <w:szCs w:val="18"/>
        </w:rPr>
        <w:t>m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b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d</w:t>
      </w:r>
      <w:r w:rsidRPr="006D7852">
        <w:rPr>
          <w:rFonts w:asciiTheme="majorHAnsi" w:hAnsiTheme="majorHAnsi"/>
          <w:sz w:val="18"/>
          <w:szCs w:val="18"/>
        </w:rPr>
        <w:t>i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tri</w:t>
      </w:r>
      <w:r w:rsidRPr="006D7852">
        <w:rPr>
          <w:rFonts w:asciiTheme="majorHAnsi" w:hAnsiTheme="majorHAnsi"/>
          <w:spacing w:val="1"/>
          <w:sz w:val="18"/>
          <w:szCs w:val="18"/>
        </w:rPr>
        <w:t>b</w:t>
      </w:r>
      <w:r w:rsidRPr="006D7852">
        <w:rPr>
          <w:rFonts w:asciiTheme="majorHAnsi" w:hAnsiTheme="majorHAnsi"/>
          <w:spacing w:val="-1"/>
          <w:sz w:val="18"/>
          <w:szCs w:val="18"/>
        </w:rPr>
        <w:t>u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2"/>
          <w:sz w:val="18"/>
          <w:szCs w:val="18"/>
        </w:rPr>
        <w:t>e</w:t>
      </w:r>
      <w:r w:rsidRPr="006D7852">
        <w:rPr>
          <w:rFonts w:asciiTheme="majorHAnsi" w:hAnsiTheme="majorHAnsi"/>
          <w:sz w:val="18"/>
          <w:szCs w:val="18"/>
        </w:rPr>
        <w:t>d</w:t>
      </w:r>
      <w:r w:rsidRPr="006D785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4"/>
          <w:sz w:val="18"/>
          <w:szCs w:val="18"/>
        </w:rPr>
        <w:t>m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d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-1"/>
          <w:sz w:val="18"/>
          <w:szCs w:val="18"/>
        </w:rPr>
        <w:t>v</w:t>
      </w:r>
      <w:r w:rsidRPr="006D7852">
        <w:rPr>
          <w:rFonts w:asciiTheme="majorHAnsi" w:hAnsiTheme="majorHAnsi"/>
          <w:sz w:val="18"/>
          <w:szCs w:val="18"/>
        </w:rPr>
        <w:t>aila</w:t>
      </w:r>
      <w:r w:rsidRPr="006D7852">
        <w:rPr>
          <w:rFonts w:asciiTheme="majorHAnsi" w:hAnsiTheme="majorHAnsi"/>
          <w:spacing w:val="1"/>
          <w:sz w:val="18"/>
          <w:szCs w:val="18"/>
        </w:rPr>
        <w:t>b</w:t>
      </w:r>
      <w:r w:rsidRPr="006D7852">
        <w:rPr>
          <w:rFonts w:asciiTheme="majorHAnsi" w:hAnsiTheme="majorHAnsi"/>
          <w:sz w:val="18"/>
          <w:szCs w:val="18"/>
        </w:rPr>
        <w:t>le</w:t>
      </w:r>
      <w:r w:rsidRPr="006D7852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n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 xml:space="preserve">er </w:t>
      </w:r>
      <w:r w:rsidRPr="006D7852">
        <w:rPr>
          <w:rFonts w:asciiTheme="majorHAnsi" w:hAnsiTheme="majorHAnsi"/>
          <w:spacing w:val="-2"/>
          <w:sz w:val="18"/>
          <w:szCs w:val="18"/>
        </w:rPr>
        <w:t>w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1"/>
          <w:sz w:val="18"/>
          <w:szCs w:val="18"/>
        </w:rPr>
        <w:t>b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pacing w:val="2"/>
          <w:sz w:val="18"/>
          <w:szCs w:val="18"/>
        </w:rPr>
        <w:t>i</w:t>
      </w:r>
      <w:r w:rsidRPr="006D7852">
        <w:rPr>
          <w:rFonts w:asciiTheme="majorHAnsi" w:hAnsiTheme="majorHAnsi"/>
          <w:sz w:val="18"/>
          <w:szCs w:val="18"/>
        </w:rPr>
        <w:t>tes</w:t>
      </w:r>
      <w:r w:rsidRPr="006D785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-2"/>
          <w:sz w:val="18"/>
          <w:szCs w:val="18"/>
        </w:rPr>
        <w:t>w</w:t>
      </w:r>
      <w:r w:rsidRPr="006D7852">
        <w:rPr>
          <w:rFonts w:asciiTheme="majorHAnsi" w:hAnsiTheme="majorHAnsi"/>
          <w:sz w:val="18"/>
          <w:szCs w:val="18"/>
        </w:rPr>
        <w:t>i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pacing w:val="1"/>
          <w:sz w:val="18"/>
          <w:szCs w:val="18"/>
        </w:rPr>
        <w:t>ou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pacing w:val="-1"/>
          <w:sz w:val="18"/>
          <w:szCs w:val="18"/>
        </w:rPr>
        <w:t>u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pr</w:t>
      </w:r>
      <w:r w:rsidRPr="006D7852">
        <w:rPr>
          <w:rFonts w:asciiTheme="majorHAnsi" w:hAnsiTheme="majorHAnsi"/>
          <w:sz w:val="18"/>
          <w:szCs w:val="18"/>
        </w:rPr>
        <w:t>i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p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>rm</w:t>
      </w:r>
      <w:r w:rsidRPr="006D7852">
        <w:rPr>
          <w:rFonts w:asciiTheme="majorHAnsi" w:hAnsiTheme="majorHAnsi"/>
          <w:sz w:val="18"/>
          <w:szCs w:val="18"/>
        </w:rPr>
        <w:t>i</w:t>
      </w:r>
      <w:r w:rsidRPr="006D7852">
        <w:rPr>
          <w:rFonts w:asciiTheme="majorHAnsi" w:hAnsiTheme="majorHAnsi"/>
          <w:spacing w:val="1"/>
          <w:sz w:val="18"/>
          <w:szCs w:val="18"/>
        </w:rPr>
        <w:t>s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i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pacing w:val="-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.</w:t>
      </w:r>
      <w:r w:rsidRPr="006D785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r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a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y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q</w:t>
      </w:r>
      <w:r w:rsidRPr="006D7852">
        <w:rPr>
          <w:rFonts w:asciiTheme="majorHAnsi" w:hAnsiTheme="majorHAnsi"/>
          <w:spacing w:val="-1"/>
          <w:sz w:val="18"/>
          <w:szCs w:val="18"/>
        </w:rPr>
        <w:t>u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ti</w:t>
      </w:r>
      <w:r w:rsidRPr="006D7852">
        <w:rPr>
          <w:rFonts w:asciiTheme="majorHAnsi" w:hAnsiTheme="majorHAnsi"/>
          <w:spacing w:val="1"/>
          <w:sz w:val="18"/>
          <w:szCs w:val="18"/>
        </w:rPr>
        <w:t>on</w:t>
      </w:r>
      <w:r w:rsidRPr="006D7852">
        <w:rPr>
          <w:rFonts w:asciiTheme="majorHAnsi" w:hAnsiTheme="majorHAnsi"/>
          <w:sz w:val="18"/>
          <w:szCs w:val="18"/>
        </w:rPr>
        <w:t>s</w:t>
      </w:r>
      <w:r w:rsidRPr="006D785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elati</w:t>
      </w:r>
      <w:r w:rsidRPr="006D7852">
        <w:rPr>
          <w:rFonts w:asciiTheme="majorHAnsi" w:hAnsiTheme="majorHAnsi"/>
          <w:spacing w:val="1"/>
          <w:sz w:val="18"/>
          <w:szCs w:val="18"/>
        </w:rPr>
        <w:t>n</w:t>
      </w:r>
      <w:r w:rsidRPr="006D7852">
        <w:rPr>
          <w:rFonts w:asciiTheme="majorHAnsi" w:hAnsiTheme="majorHAnsi"/>
          <w:sz w:val="18"/>
          <w:szCs w:val="18"/>
        </w:rPr>
        <w:t>g</w:t>
      </w:r>
      <w:r w:rsidRPr="006D7852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to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-1"/>
          <w:sz w:val="18"/>
          <w:szCs w:val="18"/>
        </w:rPr>
        <w:t>s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o</w:t>
      </w:r>
      <w:r w:rsidRPr="006D7852">
        <w:rPr>
          <w:rFonts w:asciiTheme="majorHAnsi" w:hAnsiTheme="majorHAnsi"/>
          <w:sz w:val="18"/>
          <w:szCs w:val="18"/>
        </w:rPr>
        <w:t>f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2"/>
          <w:sz w:val="18"/>
          <w:szCs w:val="18"/>
        </w:rPr>
        <w:t>t</w:t>
      </w:r>
      <w:r w:rsidRPr="006D7852">
        <w:rPr>
          <w:rFonts w:asciiTheme="majorHAnsi" w:hAnsiTheme="majorHAnsi"/>
          <w:spacing w:val="-1"/>
          <w:sz w:val="18"/>
          <w:szCs w:val="18"/>
        </w:rPr>
        <w:t>h</w:t>
      </w:r>
      <w:r w:rsidRPr="006D7852">
        <w:rPr>
          <w:rFonts w:asciiTheme="majorHAnsi" w:hAnsiTheme="majorHAnsi"/>
          <w:sz w:val="18"/>
          <w:szCs w:val="18"/>
        </w:rPr>
        <w:t>is</w:t>
      </w:r>
      <w:r w:rsidRPr="006D785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r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2"/>
          <w:sz w:val="18"/>
          <w:szCs w:val="18"/>
        </w:rPr>
        <w:t>s</w:t>
      </w:r>
      <w:r w:rsidRPr="006D7852">
        <w:rPr>
          <w:rFonts w:asciiTheme="majorHAnsi" w:hAnsiTheme="majorHAnsi"/>
          <w:spacing w:val="1"/>
          <w:sz w:val="18"/>
          <w:szCs w:val="18"/>
        </w:rPr>
        <w:t>u</w:t>
      </w:r>
      <w:r w:rsidRPr="006D7852">
        <w:rPr>
          <w:rFonts w:asciiTheme="majorHAnsi" w:hAnsiTheme="majorHAnsi"/>
          <w:spacing w:val="-1"/>
          <w:sz w:val="18"/>
          <w:szCs w:val="18"/>
        </w:rPr>
        <w:t>m</w:t>
      </w:r>
      <w:r w:rsidRPr="006D7852">
        <w:rPr>
          <w:rFonts w:asciiTheme="majorHAnsi" w:hAnsiTheme="majorHAnsi"/>
          <w:sz w:val="18"/>
          <w:szCs w:val="18"/>
        </w:rPr>
        <w:t>e</w:t>
      </w:r>
      <w:r w:rsidRPr="006D785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D7852">
        <w:rPr>
          <w:rFonts w:asciiTheme="majorHAnsi" w:hAnsiTheme="majorHAnsi"/>
          <w:sz w:val="18"/>
          <w:szCs w:val="18"/>
        </w:rPr>
        <w:t>t</w:t>
      </w:r>
      <w:r w:rsidRPr="006D7852">
        <w:rPr>
          <w:rFonts w:asciiTheme="majorHAnsi" w:hAnsiTheme="majorHAnsi"/>
          <w:spacing w:val="2"/>
          <w:sz w:val="18"/>
          <w:szCs w:val="18"/>
        </w:rPr>
        <w:t>e</w:t>
      </w:r>
      <w:r w:rsidRPr="006D7852">
        <w:rPr>
          <w:rFonts w:asciiTheme="majorHAnsi" w:hAnsiTheme="majorHAnsi"/>
          <w:spacing w:val="-4"/>
          <w:sz w:val="18"/>
          <w:szCs w:val="18"/>
        </w:rPr>
        <w:t>m</w:t>
      </w:r>
      <w:r w:rsidRPr="006D7852">
        <w:rPr>
          <w:rFonts w:asciiTheme="majorHAnsi" w:hAnsiTheme="majorHAnsi"/>
          <w:spacing w:val="1"/>
          <w:sz w:val="18"/>
          <w:szCs w:val="18"/>
        </w:rPr>
        <w:t>p</w:t>
      </w:r>
      <w:r w:rsidRPr="006D7852">
        <w:rPr>
          <w:rFonts w:asciiTheme="majorHAnsi" w:hAnsiTheme="majorHAnsi"/>
          <w:sz w:val="18"/>
          <w:szCs w:val="18"/>
        </w:rPr>
        <w:t>late</w:t>
      </w:r>
      <w:r w:rsidRPr="006D785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1"/>
          <w:sz w:val="18"/>
          <w:szCs w:val="18"/>
        </w:rPr>
        <w:t>p</w:t>
      </w:r>
      <w:r w:rsidRPr="006D7852">
        <w:rPr>
          <w:rFonts w:asciiTheme="majorHAnsi" w:hAnsiTheme="majorHAnsi"/>
          <w:sz w:val="18"/>
          <w:szCs w:val="18"/>
        </w:rPr>
        <w:t>lease</w:t>
      </w:r>
      <w:r w:rsidRPr="006D785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D7852">
        <w:rPr>
          <w:rFonts w:asciiTheme="majorHAnsi" w:hAnsiTheme="majorHAnsi"/>
          <w:spacing w:val="3"/>
          <w:sz w:val="18"/>
          <w:szCs w:val="18"/>
        </w:rPr>
        <w:t>e</w:t>
      </w:r>
      <w:r w:rsidRPr="006D7852">
        <w:rPr>
          <w:rFonts w:asciiTheme="majorHAnsi" w:hAnsiTheme="majorHAnsi"/>
          <w:spacing w:val="-1"/>
          <w:sz w:val="18"/>
          <w:szCs w:val="18"/>
        </w:rPr>
        <w:t>m</w:t>
      </w:r>
      <w:r w:rsidRPr="006D7852">
        <w:rPr>
          <w:rFonts w:asciiTheme="majorHAnsi" w:hAnsiTheme="majorHAnsi"/>
          <w:sz w:val="18"/>
          <w:szCs w:val="18"/>
        </w:rPr>
        <w:t xml:space="preserve">ail: </w:t>
      </w:r>
      <w:hyperlink r:id="rId9"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i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n</w:t>
        </w:r>
        <w:r w:rsidRPr="006D7852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f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6D7852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@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6D7852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6D7852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6D7852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6D7852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6D7852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6D7852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6D7852">
          <w:rPr>
            <w:rFonts w:asciiTheme="majorHAnsi" w:hAnsiTheme="majorHAnsi"/>
            <w:sz w:val="18"/>
            <w:szCs w:val="18"/>
          </w:rPr>
          <w:t>.</w:t>
        </w:r>
      </w:hyperlink>
    </w:p>
    <w:sectPr w:rsidR="009F5F82" w:rsidRPr="006D7852">
      <w:pgSz w:w="11920" w:h="16840"/>
      <w:pgMar w:top="1280" w:right="9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8176E"/>
    <w:multiLevelType w:val="multilevel"/>
    <w:tmpl w:val="2C1A6B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F82"/>
    <w:rsid w:val="006D7852"/>
    <w:rsid w:val="009F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6950506"/>
  <w15:docId w15:val="{7B4F5B69-C1F3-4436-81A5-EA605A2D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D785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78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tiegan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2021-04-09T17:05:00Z</dcterms:created>
  <dcterms:modified xsi:type="dcterms:W3CDTF">2021-04-09T17:14:00Z</dcterms:modified>
</cp:coreProperties>
</file>